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D33E2" w:rsidRDefault="00FD33E2"/>
    <w:tbl>
      <w:tblPr>
        <w:tblW w:w="0" w:type="auto"/>
        <w:tblInd w:w="115" w:type="dxa"/>
        <w:tblLayout w:type="fixed"/>
        <w:tblLook w:val="0000" w:firstRow="0" w:lastRow="0" w:firstColumn="0" w:lastColumn="0" w:noHBand="0" w:noVBand="0"/>
      </w:tblPr>
      <w:tblGrid>
        <w:gridCol w:w="1543"/>
        <w:gridCol w:w="8414"/>
      </w:tblGrid>
      <w:tr w:rsidR="004D3CB6" w:rsidRPr="00294421">
        <w:trPr>
          <w:trHeight w:val="1564"/>
        </w:trPr>
        <w:tc>
          <w:tcPr>
            <w:tcW w:w="1543" w:type="dxa"/>
            <w:tcBorders>
              <w:bottom w:val="single" w:sz="4" w:space="0" w:color="000000"/>
            </w:tcBorders>
          </w:tcPr>
          <w:p w:rsidR="004D3CB6" w:rsidRDefault="00991C40">
            <w:pPr>
              <w:snapToGrid w:val="0"/>
              <w:rPr>
                <w:rFonts w:ascii="Bookman Old Style" w:hAnsi="Bookman Old Style"/>
                <w:sz w:val="22"/>
              </w:rPr>
            </w:pPr>
            <w:r>
              <w:rPr>
                <w:rFonts w:ascii="Bookman Old Style" w:hAnsi="Bookman Old Style"/>
                <w:noProof/>
                <w:lang w:eastAsia="pt-BR"/>
              </w:rPr>
              <w:drawing>
                <wp:anchor distT="0" distB="0" distL="114300" distR="114300" simplePos="0" relativeHeight="251657728" behindDoc="0" locked="0" layoutInCell="1" allowOverlap="1">
                  <wp:simplePos x="0" y="0"/>
                  <wp:positionH relativeFrom="column">
                    <wp:posOffset>5715</wp:posOffset>
                  </wp:positionH>
                  <wp:positionV relativeFrom="paragraph">
                    <wp:posOffset>30480</wp:posOffset>
                  </wp:positionV>
                  <wp:extent cx="868045" cy="836930"/>
                  <wp:effectExtent l="19050" t="0" r="8255" b="0"/>
                  <wp:wrapSquare wrapText="bothSides"/>
                  <wp:docPr id="2" name="Imagem 4" descr="C:\Users\Fabio\Desktop\Logo Defesa Civil Itajaí.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C:\Users\Fabio\Desktop\Logo Defesa Civil Itajaí.jpg"/>
                          <pic:cNvPicPr>
                            <a:picLocks noChangeAspect="1" noChangeArrowheads="1"/>
                          </pic:cNvPicPr>
                        </pic:nvPicPr>
                        <pic:blipFill>
                          <a:blip r:embed="rId7"/>
                          <a:srcRect/>
                          <a:stretch>
                            <a:fillRect/>
                          </a:stretch>
                        </pic:blipFill>
                        <pic:spPr bwMode="auto">
                          <a:xfrm>
                            <a:off x="0" y="0"/>
                            <a:ext cx="868045" cy="836930"/>
                          </a:xfrm>
                          <a:prstGeom prst="rect">
                            <a:avLst/>
                          </a:prstGeom>
                          <a:noFill/>
                          <a:ln w="9525">
                            <a:noFill/>
                            <a:miter lim="800000"/>
                            <a:headEnd/>
                            <a:tailEnd/>
                          </a:ln>
                        </pic:spPr>
                      </pic:pic>
                    </a:graphicData>
                  </a:graphic>
                </wp:anchor>
              </w:drawing>
            </w:r>
          </w:p>
          <w:p w:rsidR="004D3CB6" w:rsidRDefault="004D3CB6">
            <w:pPr>
              <w:ind w:left="-108"/>
              <w:rPr>
                <w:rFonts w:ascii="Bookman Old Style" w:hAnsi="Bookman Old Style"/>
                <w:sz w:val="22"/>
              </w:rPr>
            </w:pPr>
          </w:p>
        </w:tc>
        <w:tc>
          <w:tcPr>
            <w:tcW w:w="8414" w:type="dxa"/>
            <w:tcBorders>
              <w:bottom w:val="single" w:sz="4" w:space="0" w:color="000000"/>
            </w:tcBorders>
          </w:tcPr>
          <w:p w:rsidR="004D3CB6" w:rsidRPr="00294421" w:rsidRDefault="004D3CB6">
            <w:pPr>
              <w:snapToGrid w:val="0"/>
              <w:jc w:val="center"/>
            </w:pPr>
          </w:p>
          <w:p w:rsidR="004D3CB6" w:rsidRPr="00294421" w:rsidRDefault="00A4440A">
            <w:pPr>
              <w:jc w:val="center"/>
            </w:pPr>
            <w:r w:rsidRPr="00294421">
              <w:t xml:space="preserve">PREFEITURA </w:t>
            </w:r>
            <w:r w:rsidR="004D3CB6" w:rsidRPr="00294421">
              <w:t>MUNICIPAL DE ITAJAÍ</w:t>
            </w:r>
          </w:p>
          <w:p w:rsidR="004D3CB6" w:rsidRPr="00294421" w:rsidRDefault="004D3CB6">
            <w:pPr>
              <w:jc w:val="center"/>
            </w:pPr>
            <w:r w:rsidRPr="00294421">
              <w:t xml:space="preserve">COORDENADORIA MUNICIPAL DE </w:t>
            </w:r>
            <w:r w:rsidR="00CD278C" w:rsidRPr="00294421">
              <w:t xml:space="preserve">PROTEÇÃO E </w:t>
            </w:r>
            <w:r w:rsidRPr="00294421">
              <w:t>DEFESA CIVIL - COM</w:t>
            </w:r>
            <w:r w:rsidR="00CD278C" w:rsidRPr="00294421">
              <w:t>P</w:t>
            </w:r>
            <w:r w:rsidRPr="00294421">
              <w:t>DEC</w:t>
            </w:r>
          </w:p>
          <w:p w:rsidR="004D3CB6" w:rsidRPr="00294421" w:rsidRDefault="004D3CB6">
            <w:pPr>
              <w:pStyle w:val="Corpodetexto"/>
              <w:rPr>
                <w:rFonts w:ascii="Times New Roman" w:hAnsi="Times New Roman"/>
              </w:rPr>
            </w:pPr>
            <w:r w:rsidRPr="00294421">
              <w:rPr>
                <w:rFonts w:ascii="Times New Roman" w:hAnsi="Times New Roman"/>
              </w:rPr>
              <w:t xml:space="preserve">Av. </w:t>
            </w:r>
            <w:r w:rsidR="00AC1B38" w:rsidRPr="00294421">
              <w:rPr>
                <w:rFonts w:ascii="Times New Roman" w:hAnsi="Times New Roman"/>
              </w:rPr>
              <w:t xml:space="preserve">Gov. </w:t>
            </w:r>
            <w:r w:rsidRPr="00294421">
              <w:rPr>
                <w:rFonts w:ascii="Times New Roman" w:hAnsi="Times New Roman"/>
              </w:rPr>
              <w:t>Adolfo Konder, 1811 Cidade Nova CEP: 88.308-000 Itajaí/ SC</w:t>
            </w:r>
          </w:p>
          <w:p w:rsidR="004D3CB6" w:rsidRPr="00294421" w:rsidRDefault="004D3CB6">
            <w:pPr>
              <w:jc w:val="center"/>
            </w:pPr>
            <w:r w:rsidRPr="00294421">
              <w:t>Fone: (047) 334</w:t>
            </w:r>
            <w:r w:rsidR="00D62E3F" w:rsidRPr="00294421">
              <w:t>1-6199</w:t>
            </w:r>
          </w:p>
        </w:tc>
      </w:tr>
    </w:tbl>
    <w:p w:rsidR="004D3CB6" w:rsidRDefault="004D3CB6">
      <w:pPr>
        <w:pStyle w:val="Legenda1"/>
        <w:pBdr>
          <w:top w:val="none" w:sz="0" w:space="0" w:color="auto"/>
          <w:left w:val="none" w:sz="0" w:space="0" w:color="auto"/>
          <w:bottom w:val="none" w:sz="0" w:space="0" w:color="auto"/>
          <w:right w:val="none" w:sz="0" w:space="0" w:color="auto"/>
        </w:pBdr>
        <w:jc w:val="both"/>
      </w:pPr>
    </w:p>
    <w:p w:rsidR="004D3CB6" w:rsidRDefault="004D3CB6">
      <w:pPr>
        <w:pStyle w:val="Legenda1"/>
        <w:pBdr>
          <w:top w:val="none" w:sz="0" w:space="0" w:color="auto"/>
          <w:left w:val="none" w:sz="0" w:space="0" w:color="auto"/>
          <w:bottom w:val="none" w:sz="0" w:space="0" w:color="auto"/>
          <w:right w:val="none" w:sz="0" w:space="0" w:color="auto"/>
        </w:pBdr>
        <w:jc w:val="both"/>
        <w:rPr>
          <w:sz w:val="24"/>
          <w:szCs w:val="24"/>
        </w:rPr>
      </w:pPr>
      <w:r w:rsidRPr="00512EC3">
        <w:rPr>
          <w:sz w:val="24"/>
          <w:szCs w:val="24"/>
        </w:rPr>
        <w:t>Termo de Referência nº 0</w:t>
      </w:r>
      <w:r w:rsidR="008E79EF">
        <w:rPr>
          <w:sz w:val="24"/>
          <w:szCs w:val="24"/>
        </w:rPr>
        <w:t>03</w:t>
      </w:r>
      <w:r w:rsidR="00B12E8F" w:rsidRPr="00512EC3">
        <w:rPr>
          <w:sz w:val="24"/>
          <w:szCs w:val="24"/>
        </w:rPr>
        <w:t xml:space="preserve"> –</w:t>
      </w:r>
      <w:r w:rsidR="00B12E8F">
        <w:rPr>
          <w:sz w:val="24"/>
          <w:szCs w:val="24"/>
        </w:rPr>
        <w:t xml:space="preserve"> Registro de Preço     </w:t>
      </w:r>
      <w:r w:rsidR="00AC1B38">
        <w:rPr>
          <w:sz w:val="24"/>
          <w:szCs w:val="24"/>
        </w:rPr>
        <w:tab/>
      </w:r>
      <w:r w:rsidR="00AC1B38">
        <w:rPr>
          <w:sz w:val="24"/>
          <w:szCs w:val="24"/>
        </w:rPr>
        <w:tab/>
      </w:r>
      <w:r w:rsidR="00AC1B38">
        <w:rPr>
          <w:sz w:val="24"/>
          <w:szCs w:val="24"/>
        </w:rPr>
        <w:tab/>
        <w:t xml:space="preserve">  </w:t>
      </w:r>
      <w:r w:rsidR="00E868D7">
        <w:rPr>
          <w:sz w:val="24"/>
          <w:szCs w:val="24"/>
        </w:rPr>
        <w:t xml:space="preserve">      </w:t>
      </w:r>
      <w:r w:rsidR="00E868D7" w:rsidRPr="00A122B8">
        <w:rPr>
          <w:sz w:val="24"/>
          <w:szCs w:val="24"/>
        </w:rPr>
        <w:t xml:space="preserve">Itajaí, </w:t>
      </w:r>
      <w:r w:rsidR="008758F3">
        <w:rPr>
          <w:sz w:val="24"/>
          <w:szCs w:val="24"/>
        </w:rPr>
        <w:t>18</w:t>
      </w:r>
      <w:r w:rsidR="00FE13E5">
        <w:rPr>
          <w:sz w:val="24"/>
          <w:szCs w:val="24"/>
        </w:rPr>
        <w:t xml:space="preserve"> </w:t>
      </w:r>
      <w:r w:rsidRPr="00A122B8">
        <w:rPr>
          <w:sz w:val="24"/>
          <w:szCs w:val="24"/>
        </w:rPr>
        <w:t xml:space="preserve">de </w:t>
      </w:r>
      <w:r w:rsidR="00F171C8">
        <w:rPr>
          <w:sz w:val="24"/>
          <w:szCs w:val="24"/>
        </w:rPr>
        <w:t>Abril</w:t>
      </w:r>
      <w:r w:rsidR="00D50827">
        <w:rPr>
          <w:sz w:val="24"/>
          <w:szCs w:val="24"/>
        </w:rPr>
        <w:t xml:space="preserve"> de 20</w:t>
      </w:r>
      <w:r w:rsidR="00D53FAA">
        <w:rPr>
          <w:sz w:val="24"/>
          <w:szCs w:val="24"/>
        </w:rPr>
        <w:t>24</w:t>
      </w:r>
      <w:r w:rsidR="00A4440A" w:rsidRPr="00A122B8">
        <w:rPr>
          <w:sz w:val="24"/>
          <w:szCs w:val="24"/>
        </w:rPr>
        <w:t>.</w:t>
      </w:r>
    </w:p>
    <w:p w:rsidR="004D3CB6" w:rsidRDefault="004D3CB6">
      <w:pPr>
        <w:rPr>
          <w:sz w:val="24"/>
          <w:szCs w:val="24"/>
        </w:rPr>
      </w:pPr>
    </w:p>
    <w:p w:rsidR="004D3CB6" w:rsidRDefault="004D3CB6">
      <w:pPr>
        <w:numPr>
          <w:ilvl w:val="0"/>
          <w:numId w:val="3"/>
        </w:numPr>
        <w:rPr>
          <w:b/>
          <w:bCs/>
          <w:sz w:val="24"/>
          <w:szCs w:val="24"/>
        </w:rPr>
      </w:pPr>
      <w:r>
        <w:rPr>
          <w:b/>
          <w:bCs/>
          <w:sz w:val="24"/>
          <w:szCs w:val="24"/>
        </w:rPr>
        <w:t xml:space="preserve">Introdução: </w:t>
      </w:r>
    </w:p>
    <w:p w:rsidR="0072406A" w:rsidRDefault="0072406A" w:rsidP="0072406A">
      <w:pPr>
        <w:ind w:left="720"/>
        <w:rPr>
          <w:b/>
          <w:bCs/>
          <w:sz w:val="24"/>
          <w:szCs w:val="24"/>
        </w:rPr>
      </w:pPr>
    </w:p>
    <w:p w:rsidR="0072406A" w:rsidRDefault="004D3CB6" w:rsidP="00D62E3F">
      <w:pPr>
        <w:jc w:val="both"/>
        <w:rPr>
          <w:sz w:val="24"/>
          <w:szCs w:val="24"/>
        </w:rPr>
      </w:pPr>
      <w:r>
        <w:rPr>
          <w:sz w:val="24"/>
          <w:szCs w:val="24"/>
        </w:rPr>
        <w:t xml:space="preserve">Solicitamos abertura de processo licitatório para </w:t>
      </w:r>
      <w:r w:rsidR="00D62E3F">
        <w:rPr>
          <w:sz w:val="24"/>
          <w:szCs w:val="24"/>
        </w:rPr>
        <w:t>registro de preço de</w:t>
      </w:r>
      <w:r>
        <w:rPr>
          <w:sz w:val="24"/>
          <w:szCs w:val="24"/>
        </w:rPr>
        <w:t xml:space="preserve"> </w:t>
      </w:r>
      <w:r w:rsidR="0072406A">
        <w:rPr>
          <w:sz w:val="24"/>
          <w:szCs w:val="24"/>
        </w:rPr>
        <w:t xml:space="preserve">Colchões, Kit de Enxoval, </w:t>
      </w:r>
      <w:r w:rsidR="00D34616">
        <w:rPr>
          <w:sz w:val="24"/>
          <w:szCs w:val="24"/>
        </w:rPr>
        <w:t>Cesta</w:t>
      </w:r>
      <w:r w:rsidR="0072406A">
        <w:rPr>
          <w:sz w:val="24"/>
          <w:szCs w:val="24"/>
        </w:rPr>
        <w:t xml:space="preserve"> de Alimento, </w:t>
      </w:r>
      <w:r w:rsidR="00D34616">
        <w:rPr>
          <w:sz w:val="24"/>
          <w:szCs w:val="24"/>
        </w:rPr>
        <w:t>Kit de Limpeza</w:t>
      </w:r>
      <w:r w:rsidR="0072406A">
        <w:rPr>
          <w:sz w:val="24"/>
          <w:szCs w:val="24"/>
        </w:rPr>
        <w:t xml:space="preserve"> Domé</w:t>
      </w:r>
      <w:r w:rsidR="00420DE4">
        <w:rPr>
          <w:sz w:val="24"/>
          <w:szCs w:val="24"/>
        </w:rPr>
        <w:t xml:space="preserve">stica, Kit de Higiene Pessoal, </w:t>
      </w:r>
      <w:r w:rsidR="00D34616">
        <w:rPr>
          <w:sz w:val="24"/>
          <w:szCs w:val="24"/>
        </w:rPr>
        <w:t>Água Mineral</w:t>
      </w:r>
      <w:r w:rsidR="0072406A">
        <w:rPr>
          <w:sz w:val="24"/>
          <w:szCs w:val="24"/>
        </w:rPr>
        <w:t xml:space="preserve"> </w:t>
      </w:r>
      <w:r w:rsidR="00420DE4">
        <w:rPr>
          <w:sz w:val="24"/>
          <w:szCs w:val="24"/>
        </w:rPr>
        <w:t xml:space="preserve">e telhas onduladas de fibrocimento </w:t>
      </w:r>
      <w:r w:rsidR="00D34616">
        <w:rPr>
          <w:sz w:val="24"/>
          <w:szCs w:val="24"/>
        </w:rPr>
        <w:t xml:space="preserve">para </w:t>
      </w:r>
      <w:r w:rsidR="00CB50A7">
        <w:rPr>
          <w:sz w:val="24"/>
          <w:szCs w:val="24"/>
        </w:rPr>
        <w:t xml:space="preserve">assistência humanitária a </w:t>
      </w:r>
      <w:r w:rsidR="0030084F">
        <w:rPr>
          <w:sz w:val="24"/>
          <w:szCs w:val="24"/>
        </w:rPr>
        <w:t xml:space="preserve">população </w:t>
      </w:r>
      <w:r w:rsidR="00785C40">
        <w:rPr>
          <w:sz w:val="24"/>
          <w:szCs w:val="24"/>
        </w:rPr>
        <w:t>atingida por desastres natura</w:t>
      </w:r>
      <w:r w:rsidR="00F03D78">
        <w:rPr>
          <w:sz w:val="24"/>
          <w:szCs w:val="24"/>
        </w:rPr>
        <w:t>is</w:t>
      </w:r>
      <w:r w:rsidR="0030084F">
        <w:rPr>
          <w:sz w:val="24"/>
          <w:szCs w:val="24"/>
        </w:rPr>
        <w:t xml:space="preserve"> ou </w:t>
      </w:r>
      <w:r w:rsidR="00420DE4">
        <w:rPr>
          <w:sz w:val="24"/>
          <w:szCs w:val="24"/>
        </w:rPr>
        <w:t>antropogênico.</w:t>
      </w:r>
    </w:p>
    <w:p w:rsidR="004D3CB6" w:rsidRDefault="00D34616" w:rsidP="00D62E3F">
      <w:pPr>
        <w:jc w:val="both"/>
        <w:rPr>
          <w:sz w:val="24"/>
          <w:szCs w:val="24"/>
        </w:rPr>
      </w:pPr>
      <w:r>
        <w:rPr>
          <w:sz w:val="24"/>
          <w:szCs w:val="24"/>
        </w:rPr>
        <w:t xml:space="preserve"> </w:t>
      </w:r>
    </w:p>
    <w:p w:rsidR="004D3CB6" w:rsidRDefault="004D3CB6">
      <w:pPr>
        <w:numPr>
          <w:ilvl w:val="0"/>
          <w:numId w:val="3"/>
        </w:numPr>
        <w:snapToGrid w:val="0"/>
        <w:jc w:val="both"/>
        <w:rPr>
          <w:b/>
          <w:bCs/>
          <w:sz w:val="24"/>
          <w:szCs w:val="24"/>
        </w:rPr>
      </w:pPr>
      <w:r>
        <w:rPr>
          <w:b/>
          <w:bCs/>
          <w:sz w:val="24"/>
          <w:szCs w:val="24"/>
        </w:rPr>
        <w:t>Objetivo e valor de referência:</w:t>
      </w:r>
    </w:p>
    <w:p w:rsidR="0072406A" w:rsidRDefault="0072406A" w:rsidP="0072406A">
      <w:pPr>
        <w:snapToGrid w:val="0"/>
        <w:ind w:left="720"/>
        <w:jc w:val="both"/>
        <w:rPr>
          <w:b/>
          <w:bCs/>
          <w:sz w:val="24"/>
          <w:szCs w:val="24"/>
        </w:rPr>
      </w:pPr>
    </w:p>
    <w:p w:rsidR="004D3CB6" w:rsidRDefault="00593CFD" w:rsidP="00023DC9">
      <w:pPr>
        <w:numPr>
          <w:ilvl w:val="1"/>
          <w:numId w:val="3"/>
        </w:numPr>
        <w:snapToGrid w:val="0"/>
        <w:jc w:val="both"/>
        <w:rPr>
          <w:sz w:val="24"/>
          <w:szCs w:val="24"/>
        </w:rPr>
      </w:pPr>
      <w:r>
        <w:rPr>
          <w:sz w:val="24"/>
          <w:szCs w:val="24"/>
        </w:rPr>
        <w:t xml:space="preserve">Objetivo: Realizar registro de preço dos principais itens utilizados para </w:t>
      </w:r>
      <w:r w:rsidR="00E77B91">
        <w:rPr>
          <w:sz w:val="24"/>
          <w:szCs w:val="24"/>
        </w:rPr>
        <w:t>assistência humanitária</w:t>
      </w:r>
      <w:r>
        <w:rPr>
          <w:sz w:val="24"/>
          <w:szCs w:val="24"/>
        </w:rPr>
        <w:t xml:space="preserve"> a população</w:t>
      </w:r>
      <w:r w:rsidR="00E77B91">
        <w:rPr>
          <w:sz w:val="24"/>
          <w:szCs w:val="24"/>
        </w:rPr>
        <w:t>,</w:t>
      </w:r>
      <w:r>
        <w:rPr>
          <w:sz w:val="24"/>
          <w:szCs w:val="24"/>
        </w:rPr>
        <w:t xml:space="preserve"> durante </w:t>
      </w:r>
      <w:r w:rsidR="00F03D78">
        <w:rPr>
          <w:sz w:val="24"/>
          <w:szCs w:val="24"/>
        </w:rPr>
        <w:t xml:space="preserve">os </w:t>
      </w:r>
      <w:r w:rsidR="00E77B91">
        <w:rPr>
          <w:sz w:val="24"/>
          <w:szCs w:val="24"/>
        </w:rPr>
        <w:t>desastres natura</w:t>
      </w:r>
      <w:r w:rsidR="00F03D78">
        <w:rPr>
          <w:sz w:val="24"/>
          <w:szCs w:val="24"/>
        </w:rPr>
        <w:t>is</w:t>
      </w:r>
      <w:r w:rsidR="00E77B91">
        <w:rPr>
          <w:sz w:val="24"/>
          <w:szCs w:val="24"/>
        </w:rPr>
        <w:t xml:space="preserve"> ou </w:t>
      </w:r>
      <w:r w:rsidR="00420DE4">
        <w:rPr>
          <w:sz w:val="24"/>
          <w:szCs w:val="24"/>
        </w:rPr>
        <w:t>antropogênico</w:t>
      </w:r>
      <w:r w:rsidR="00080B5F">
        <w:rPr>
          <w:sz w:val="24"/>
          <w:szCs w:val="24"/>
        </w:rPr>
        <w:t>.</w:t>
      </w:r>
    </w:p>
    <w:p w:rsidR="00080B5F" w:rsidRPr="00A87A76" w:rsidRDefault="00080B5F" w:rsidP="00080B5F">
      <w:pPr>
        <w:snapToGrid w:val="0"/>
        <w:ind w:left="1080"/>
        <w:jc w:val="both"/>
        <w:rPr>
          <w:sz w:val="24"/>
          <w:szCs w:val="24"/>
        </w:rPr>
      </w:pPr>
      <w:r>
        <w:rPr>
          <w:sz w:val="24"/>
          <w:szCs w:val="24"/>
        </w:rPr>
        <w:t xml:space="preserve">Por tratar-se de produtos destinados a assistência humanitária os itens somente serão </w:t>
      </w:r>
      <w:r w:rsidRPr="00A87A76">
        <w:rPr>
          <w:sz w:val="24"/>
          <w:szCs w:val="24"/>
        </w:rPr>
        <w:t xml:space="preserve">utilizados </w:t>
      </w:r>
      <w:r w:rsidR="00A740DC" w:rsidRPr="00A87A76">
        <w:rPr>
          <w:sz w:val="24"/>
          <w:szCs w:val="24"/>
        </w:rPr>
        <w:t>para enfretamento de desastres, não tendo previsão inicial para aquisição dos itens abaixo listados.</w:t>
      </w:r>
    </w:p>
    <w:p w:rsidR="00B52C98" w:rsidRPr="00A87A76" w:rsidRDefault="004D3CB6" w:rsidP="00023DC9">
      <w:pPr>
        <w:numPr>
          <w:ilvl w:val="1"/>
          <w:numId w:val="3"/>
        </w:numPr>
        <w:snapToGrid w:val="0"/>
        <w:jc w:val="both"/>
        <w:rPr>
          <w:sz w:val="24"/>
          <w:szCs w:val="24"/>
        </w:rPr>
      </w:pPr>
      <w:r w:rsidRPr="00A87A76">
        <w:rPr>
          <w:sz w:val="24"/>
          <w:szCs w:val="24"/>
        </w:rPr>
        <w:t>Valor de Referência: Global estimado –</w:t>
      </w:r>
      <w:r w:rsidR="002748D0" w:rsidRPr="00A87A76">
        <w:rPr>
          <w:sz w:val="24"/>
          <w:szCs w:val="24"/>
        </w:rPr>
        <w:t xml:space="preserve"> </w:t>
      </w:r>
      <w:r w:rsidR="002306DA" w:rsidRPr="00A87A76">
        <w:rPr>
          <w:sz w:val="24"/>
          <w:szCs w:val="24"/>
        </w:rPr>
        <w:t xml:space="preserve">R$ </w:t>
      </w:r>
      <w:r w:rsidR="00FC06D4">
        <w:rPr>
          <w:sz w:val="24"/>
          <w:szCs w:val="24"/>
        </w:rPr>
        <w:t>3</w:t>
      </w:r>
      <w:r w:rsidR="00A87A76" w:rsidRPr="00A87A76">
        <w:rPr>
          <w:sz w:val="24"/>
          <w:szCs w:val="24"/>
        </w:rPr>
        <w:t>.</w:t>
      </w:r>
      <w:r w:rsidR="00E41266">
        <w:rPr>
          <w:sz w:val="24"/>
          <w:szCs w:val="24"/>
        </w:rPr>
        <w:t>741</w:t>
      </w:r>
      <w:r w:rsidR="00F422D3">
        <w:rPr>
          <w:sz w:val="24"/>
          <w:szCs w:val="24"/>
        </w:rPr>
        <w:t>.</w:t>
      </w:r>
      <w:r w:rsidR="00E41266">
        <w:rPr>
          <w:sz w:val="24"/>
          <w:szCs w:val="24"/>
        </w:rPr>
        <w:t>810</w:t>
      </w:r>
      <w:r w:rsidR="00F422D3">
        <w:rPr>
          <w:sz w:val="24"/>
          <w:szCs w:val="24"/>
        </w:rPr>
        <w:t>,</w:t>
      </w:r>
      <w:r w:rsidR="00E41266">
        <w:rPr>
          <w:sz w:val="24"/>
          <w:szCs w:val="24"/>
        </w:rPr>
        <w:t>00</w:t>
      </w:r>
      <w:r w:rsidR="002748D0" w:rsidRPr="00A87A76">
        <w:rPr>
          <w:sz w:val="24"/>
          <w:szCs w:val="24"/>
        </w:rPr>
        <w:t xml:space="preserve"> (</w:t>
      </w:r>
      <w:r w:rsidR="00FC06D4">
        <w:rPr>
          <w:sz w:val="24"/>
          <w:szCs w:val="24"/>
        </w:rPr>
        <w:t xml:space="preserve">Três </w:t>
      </w:r>
      <w:r w:rsidR="00733314" w:rsidRPr="00A87A76">
        <w:rPr>
          <w:sz w:val="24"/>
          <w:szCs w:val="24"/>
        </w:rPr>
        <w:t>milhões</w:t>
      </w:r>
      <w:r w:rsidR="00326633" w:rsidRPr="00A87A76">
        <w:rPr>
          <w:sz w:val="24"/>
          <w:szCs w:val="24"/>
        </w:rPr>
        <w:t xml:space="preserve"> </w:t>
      </w:r>
      <w:r w:rsidR="00E41266">
        <w:rPr>
          <w:sz w:val="24"/>
          <w:szCs w:val="24"/>
        </w:rPr>
        <w:t xml:space="preserve">Setecentos e quarenta e um mil oitocentos e dez </w:t>
      </w:r>
      <w:r w:rsidR="00FC06D4">
        <w:rPr>
          <w:sz w:val="24"/>
          <w:szCs w:val="24"/>
        </w:rPr>
        <w:t>reais</w:t>
      </w:r>
      <w:r w:rsidR="00E41266">
        <w:rPr>
          <w:sz w:val="24"/>
          <w:szCs w:val="24"/>
        </w:rPr>
        <w:t>)</w:t>
      </w:r>
    </w:p>
    <w:p w:rsidR="004D3CB6" w:rsidRPr="00A87A76" w:rsidRDefault="004D3CB6" w:rsidP="00023DC9">
      <w:pPr>
        <w:numPr>
          <w:ilvl w:val="1"/>
          <w:numId w:val="3"/>
        </w:numPr>
        <w:snapToGrid w:val="0"/>
        <w:jc w:val="both"/>
        <w:rPr>
          <w:sz w:val="24"/>
          <w:szCs w:val="24"/>
        </w:rPr>
      </w:pPr>
      <w:r w:rsidRPr="00A87A76">
        <w:rPr>
          <w:sz w:val="24"/>
          <w:szCs w:val="24"/>
        </w:rPr>
        <w:t xml:space="preserve">A adjudicação se dará pelo menor preço </w:t>
      </w:r>
      <w:r w:rsidR="00E768B1" w:rsidRPr="00A87A76">
        <w:rPr>
          <w:sz w:val="24"/>
          <w:szCs w:val="24"/>
        </w:rPr>
        <w:t>por item</w:t>
      </w:r>
      <w:r w:rsidRPr="00A87A76">
        <w:rPr>
          <w:sz w:val="24"/>
          <w:szCs w:val="24"/>
        </w:rPr>
        <w:t>;</w:t>
      </w:r>
    </w:p>
    <w:p w:rsidR="004D3CB6" w:rsidRPr="00B52C98" w:rsidRDefault="004D3CB6">
      <w:pPr>
        <w:snapToGrid w:val="0"/>
        <w:jc w:val="both"/>
        <w:rPr>
          <w:sz w:val="24"/>
          <w:szCs w:val="24"/>
        </w:rPr>
      </w:pPr>
    </w:p>
    <w:tbl>
      <w:tblPr>
        <w:tblW w:w="9979" w:type="dxa"/>
        <w:jc w:val="center"/>
        <w:tblInd w:w="-371" w:type="dxa"/>
        <w:tblLayout w:type="fixed"/>
        <w:tblCellMar>
          <w:top w:w="55" w:type="dxa"/>
          <w:left w:w="55" w:type="dxa"/>
          <w:bottom w:w="55" w:type="dxa"/>
          <w:right w:w="55" w:type="dxa"/>
        </w:tblCellMar>
        <w:tblLook w:val="0000" w:firstRow="0" w:lastRow="0" w:firstColumn="0" w:lastColumn="0" w:noHBand="0" w:noVBand="0"/>
      </w:tblPr>
      <w:tblGrid>
        <w:gridCol w:w="924"/>
        <w:gridCol w:w="6022"/>
        <w:gridCol w:w="1174"/>
        <w:gridCol w:w="1859"/>
      </w:tblGrid>
      <w:tr w:rsidR="00E768B1" w:rsidTr="00E768B1">
        <w:trPr>
          <w:jc w:val="center"/>
        </w:trPr>
        <w:tc>
          <w:tcPr>
            <w:tcW w:w="924" w:type="dxa"/>
            <w:tcBorders>
              <w:top w:val="single" w:sz="1" w:space="0" w:color="000000"/>
              <w:left w:val="single" w:sz="1" w:space="0" w:color="000000"/>
              <w:bottom w:val="single" w:sz="1" w:space="0" w:color="000000"/>
            </w:tcBorders>
          </w:tcPr>
          <w:p w:rsidR="00E768B1" w:rsidRDefault="00E768B1">
            <w:pPr>
              <w:snapToGrid w:val="0"/>
              <w:jc w:val="center"/>
              <w:rPr>
                <w:sz w:val="24"/>
                <w:szCs w:val="24"/>
              </w:rPr>
            </w:pPr>
            <w:r>
              <w:rPr>
                <w:sz w:val="24"/>
                <w:szCs w:val="24"/>
              </w:rPr>
              <w:t>Item</w:t>
            </w:r>
          </w:p>
        </w:tc>
        <w:tc>
          <w:tcPr>
            <w:tcW w:w="6022" w:type="dxa"/>
            <w:tcBorders>
              <w:top w:val="single" w:sz="1" w:space="0" w:color="000000"/>
              <w:left w:val="single" w:sz="1" w:space="0" w:color="000000"/>
              <w:bottom w:val="single" w:sz="1" w:space="0" w:color="000000"/>
            </w:tcBorders>
          </w:tcPr>
          <w:p w:rsidR="00E768B1" w:rsidRDefault="00E768B1">
            <w:pPr>
              <w:pStyle w:val="Ttulo6"/>
              <w:snapToGrid w:val="0"/>
              <w:rPr>
                <w:b w:val="0"/>
                <w:sz w:val="24"/>
                <w:szCs w:val="24"/>
              </w:rPr>
            </w:pPr>
            <w:r>
              <w:rPr>
                <w:b w:val="0"/>
                <w:sz w:val="24"/>
                <w:szCs w:val="24"/>
              </w:rPr>
              <w:t>Material</w:t>
            </w:r>
          </w:p>
        </w:tc>
        <w:tc>
          <w:tcPr>
            <w:tcW w:w="1174" w:type="dxa"/>
            <w:tcBorders>
              <w:top w:val="single" w:sz="1" w:space="0" w:color="000000"/>
              <w:left w:val="single" w:sz="1" w:space="0" w:color="000000"/>
              <w:bottom w:val="single" w:sz="1" w:space="0" w:color="000000"/>
            </w:tcBorders>
          </w:tcPr>
          <w:p w:rsidR="00E768B1" w:rsidRDefault="00E768B1">
            <w:pPr>
              <w:pStyle w:val="Ttulo6"/>
              <w:snapToGrid w:val="0"/>
              <w:rPr>
                <w:b w:val="0"/>
                <w:sz w:val="24"/>
                <w:szCs w:val="24"/>
              </w:rPr>
            </w:pPr>
            <w:r>
              <w:rPr>
                <w:b w:val="0"/>
                <w:sz w:val="24"/>
                <w:szCs w:val="24"/>
              </w:rPr>
              <w:t>Un.Med</w:t>
            </w:r>
          </w:p>
        </w:tc>
        <w:tc>
          <w:tcPr>
            <w:tcW w:w="1859" w:type="dxa"/>
            <w:tcBorders>
              <w:top w:val="single" w:sz="1" w:space="0" w:color="000000"/>
              <w:left w:val="single" w:sz="1" w:space="0" w:color="000000"/>
              <w:bottom w:val="single" w:sz="1" w:space="0" w:color="000000"/>
              <w:right w:val="single" w:sz="1" w:space="0" w:color="000000"/>
            </w:tcBorders>
          </w:tcPr>
          <w:p w:rsidR="00E768B1" w:rsidRDefault="00E768B1">
            <w:pPr>
              <w:snapToGrid w:val="0"/>
              <w:jc w:val="center"/>
              <w:rPr>
                <w:sz w:val="24"/>
                <w:szCs w:val="24"/>
              </w:rPr>
            </w:pPr>
            <w:r>
              <w:rPr>
                <w:sz w:val="24"/>
                <w:szCs w:val="24"/>
              </w:rPr>
              <w:t>V.Un (R$) – Ref.</w:t>
            </w:r>
          </w:p>
        </w:tc>
      </w:tr>
      <w:tr w:rsidR="00E768B1" w:rsidTr="00E768B1">
        <w:trPr>
          <w:jc w:val="center"/>
        </w:trPr>
        <w:tc>
          <w:tcPr>
            <w:tcW w:w="924" w:type="dxa"/>
            <w:tcBorders>
              <w:left w:val="single" w:sz="1" w:space="0" w:color="000000"/>
              <w:bottom w:val="single" w:sz="1" w:space="0" w:color="000000"/>
            </w:tcBorders>
          </w:tcPr>
          <w:p w:rsidR="00E768B1" w:rsidRDefault="00E768B1">
            <w:pPr>
              <w:snapToGrid w:val="0"/>
              <w:jc w:val="center"/>
              <w:rPr>
                <w:sz w:val="24"/>
                <w:szCs w:val="24"/>
              </w:rPr>
            </w:pPr>
            <w:proofErr w:type="gramStart"/>
            <w:r>
              <w:rPr>
                <w:sz w:val="24"/>
                <w:szCs w:val="24"/>
              </w:rPr>
              <w:t>1</w:t>
            </w:r>
            <w:proofErr w:type="gramEnd"/>
          </w:p>
        </w:tc>
        <w:tc>
          <w:tcPr>
            <w:tcW w:w="6022" w:type="dxa"/>
            <w:tcBorders>
              <w:left w:val="single" w:sz="1" w:space="0" w:color="000000"/>
              <w:bottom w:val="single" w:sz="1" w:space="0" w:color="000000"/>
            </w:tcBorders>
          </w:tcPr>
          <w:p w:rsidR="00E768B1" w:rsidRPr="00553ED5" w:rsidRDefault="00E768B1" w:rsidP="00E075F3">
            <w:pPr>
              <w:tabs>
                <w:tab w:val="left" w:pos="155"/>
              </w:tabs>
              <w:snapToGrid w:val="0"/>
              <w:ind w:left="155"/>
              <w:jc w:val="both"/>
              <w:rPr>
                <w:sz w:val="24"/>
                <w:szCs w:val="24"/>
              </w:rPr>
            </w:pPr>
            <w:r w:rsidRPr="00553ED5">
              <w:rPr>
                <w:sz w:val="24"/>
                <w:szCs w:val="24"/>
              </w:rPr>
              <w:t xml:space="preserve">COLCHÕES </w:t>
            </w:r>
          </w:p>
        </w:tc>
        <w:tc>
          <w:tcPr>
            <w:tcW w:w="1174" w:type="dxa"/>
            <w:tcBorders>
              <w:left w:val="single" w:sz="1" w:space="0" w:color="000000"/>
              <w:bottom w:val="single" w:sz="1" w:space="0" w:color="000000"/>
            </w:tcBorders>
          </w:tcPr>
          <w:p w:rsidR="00E768B1" w:rsidRPr="00593CFD" w:rsidRDefault="00E768B1" w:rsidP="00593CFD">
            <w:pPr>
              <w:autoSpaceDE w:val="0"/>
              <w:snapToGrid w:val="0"/>
              <w:jc w:val="center"/>
              <w:rPr>
                <w:sz w:val="24"/>
                <w:szCs w:val="24"/>
              </w:rPr>
            </w:pPr>
            <w:r>
              <w:rPr>
                <w:sz w:val="24"/>
                <w:szCs w:val="24"/>
              </w:rPr>
              <w:t>UN.</w:t>
            </w:r>
          </w:p>
        </w:tc>
        <w:tc>
          <w:tcPr>
            <w:tcW w:w="1859" w:type="dxa"/>
            <w:tcBorders>
              <w:left w:val="single" w:sz="1" w:space="0" w:color="000000"/>
              <w:bottom w:val="single" w:sz="1" w:space="0" w:color="000000"/>
              <w:right w:val="single" w:sz="1" w:space="0" w:color="000000"/>
            </w:tcBorders>
          </w:tcPr>
          <w:p w:rsidR="00E768B1" w:rsidRDefault="0022115F" w:rsidP="00D0551E">
            <w:pPr>
              <w:snapToGrid w:val="0"/>
              <w:jc w:val="center"/>
              <w:rPr>
                <w:sz w:val="24"/>
                <w:szCs w:val="24"/>
              </w:rPr>
            </w:pPr>
            <w:r>
              <w:rPr>
                <w:sz w:val="24"/>
                <w:szCs w:val="24"/>
              </w:rPr>
              <w:t xml:space="preserve">R$ </w:t>
            </w:r>
            <w:r w:rsidR="00D0551E">
              <w:rPr>
                <w:sz w:val="24"/>
                <w:szCs w:val="24"/>
              </w:rPr>
              <w:t>192,93</w:t>
            </w:r>
          </w:p>
        </w:tc>
      </w:tr>
      <w:tr w:rsidR="00E768B1" w:rsidTr="00E768B1">
        <w:trPr>
          <w:jc w:val="center"/>
        </w:trPr>
        <w:tc>
          <w:tcPr>
            <w:tcW w:w="924" w:type="dxa"/>
            <w:tcBorders>
              <w:left w:val="single" w:sz="1" w:space="0" w:color="000000"/>
              <w:bottom w:val="single" w:sz="1" w:space="0" w:color="000000"/>
            </w:tcBorders>
          </w:tcPr>
          <w:p w:rsidR="00E768B1" w:rsidRDefault="00E768B1">
            <w:pPr>
              <w:snapToGrid w:val="0"/>
              <w:jc w:val="center"/>
              <w:rPr>
                <w:sz w:val="24"/>
                <w:szCs w:val="24"/>
              </w:rPr>
            </w:pPr>
            <w:proofErr w:type="gramStart"/>
            <w:r>
              <w:rPr>
                <w:sz w:val="24"/>
                <w:szCs w:val="24"/>
              </w:rPr>
              <w:t>2</w:t>
            </w:r>
            <w:proofErr w:type="gramEnd"/>
          </w:p>
        </w:tc>
        <w:tc>
          <w:tcPr>
            <w:tcW w:w="6022" w:type="dxa"/>
            <w:tcBorders>
              <w:left w:val="single" w:sz="1" w:space="0" w:color="000000"/>
              <w:bottom w:val="single" w:sz="1" w:space="0" w:color="000000"/>
            </w:tcBorders>
          </w:tcPr>
          <w:p w:rsidR="00E768B1" w:rsidRPr="00553ED5" w:rsidRDefault="00E768B1" w:rsidP="005A4816">
            <w:pPr>
              <w:tabs>
                <w:tab w:val="left" w:pos="155"/>
                <w:tab w:val="left" w:pos="662"/>
              </w:tabs>
              <w:autoSpaceDE w:val="0"/>
              <w:snapToGrid w:val="0"/>
              <w:ind w:left="155" w:right="5" w:hanging="11"/>
              <w:jc w:val="both"/>
              <w:rPr>
                <w:sz w:val="24"/>
                <w:szCs w:val="24"/>
              </w:rPr>
            </w:pPr>
            <w:r w:rsidRPr="00553ED5">
              <w:rPr>
                <w:sz w:val="24"/>
                <w:szCs w:val="24"/>
              </w:rPr>
              <w:t>KIT DE ENXOVAL</w:t>
            </w:r>
          </w:p>
        </w:tc>
        <w:tc>
          <w:tcPr>
            <w:tcW w:w="1174" w:type="dxa"/>
            <w:tcBorders>
              <w:left w:val="single" w:sz="1" w:space="0" w:color="000000"/>
              <w:bottom w:val="single" w:sz="1" w:space="0" w:color="000000"/>
            </w:tcBorders>
          </w:tcPr>
          <w:p w:rsidR="00E768B1" w:rsidRPr="00593CFD" w:rsidRDefault="00E768B1">
            <w:pPr>
              <w:autoSpaceDE w:val="0"/>
              <w:snapToGrid w:val="0"/>
              <w:jc w:val="center"/>
              <w:rPr>
                <w:sz w:val="24"/>
                <w:szCs w:val="24"/>
              </w:rPr>
            </w:pPr>
            <w:r>
              <w:rPr>
                <w:sz w:val="24"/>
                <w:szCs w:val="24"/>
              </w:rPr>
              <w:t>KIT.</w:t>
            </w:r>
          </w:p>
        </w:tc>
        <w:tc>
          <w:tcPr>
            <w:tcW w:w="1859" w:type="dxa"/>
            <w:tcBorders>
              <w:left w:val="single" w:sz="1" w:space="0" w:color="000000"/>
              <w:bottom w:val="single" w:sz="1" w:space="0" w:color="000000"/>
              <w:right w:val="single" w:sz="1" w:space="0" w:color="000000"/>
            </w:tcBorders>
          </w:tcPr>
          <w:p w:rsidR="00E768B1" w:rsidRDefault="0022115F" w:rsidP="0012611F">
            <w:pPr>
              <w:snapToGrid w:val="0"/>
              <w:jc w:val="center"/>
              <w:rPr>
                <w:sz w:val="24"/>
                <w:szCs w:val="24"/>
              </w:rPr>
            </w:pPr>
            <w:r>
              <w:rPr>
                <w:sz w:val="24"/>
                <w:szCs w:val="24"/>
              </w:rPr>
              <w:t xml:space="preserve">R$ </w:t>
            </w:r>
            <w:r w:rsidR="005F7517">
              <w:rPr>
                <w:sz w:val="24"/>
                <w:szCs w:val="24"/>
              </w:rPr>
              <w:t>1</w:t>
            </w:r>
            <w:r w:rsidR="0012611F">
              <w:rPr>
                <w:sz w:val="24"/>
                <w:szCs w:val="24"/>
              </w:rPr>
              <w:t>36</w:t>
            </w:r>
            <w:r w:rsidR="005F7517">
              <w:rPr>
                <w:sz w:val="24"/>
                <w:szCs w:val="24"/>
              </w:rPr>
              <w:t>,</w:t>
            </w:r>
            <w:r w:rsidR="0012611F">
              <w:rPr>
                <w:sz w:val="24"/>
                <w:szCs w:val="24"/>
              </w:rPr>
              <w:t>02</w:t>
            </w:r>
          </w:p>
        </w:tc>
      </w:tr>
      <w:tr w:rsidR="00E768B1" w:rsidTr="00E768B1">
        <w:trPr>
          <w:jc w:val="center"/>
        </w:trPr>
        <w:tc>
          <w:tcPr>
            <w:tcW w:w="924" w:type="dxa"/>
            <w:tcBorders>
              <w:left w:val="single" w:sz="1" w:space="0" w:color="000000"/>
              <w:bottom w:val="single" w:sz="1" w:space="0" w:color="000000"/>
            </w:tcBorders>
          </w:tcPr>
          <w:p w:rsidR="00E768B1" w:rsidRDefault="00E768B1">
            <w:pPr>
              <w:snapToGrid w:val="0"/>
              <w:jc w:val="center"/>
              <w:rPr>
                <w:sz w:val="24"/>
                <w:szCs w:val="24"/>
              </w:rPr>
            </w:pPr>
            <w:proofErr w:type="gramStart"/>
            <w:r>
              <w:rPr>
                <w:sz w:val="24"/>
                <w:szCs w:val="24"/>
              </w:rPr>
              <w:t>3</w:t>
            </w:r>
            <w:proofErr w:type="gramEnd"/>
          </w:p>
        </w:tc>
        <w:tc>
          <w:tcPr>
            <w:tcW w:w="6022" w:type="dxa"/>
            <w:tcBorders>
              <w:left w:val="single" w:sz="1" w:space="0" w:color="000000"/>
              <w:bottom w:val="single" w:sz="1" w:space="0" w:color="000000"/>
            </w:tcBorders>
          </w:tcPr>
          <w:p w:rsidR="00E768B1" w:rsidRPr="00553ED5" w:rsidRDefault="00E768B1" w:rsidP="00E075F3">
            <w:pPr>
              <w:tabs>
                <w:tab w:val="left" w:pos="155"/>
                <w:tab w:val="left" w:pos="662"/>
              </w:tabs>
              <w:autoSpaceDE w:val="0"/>
              <w:snapToGrid w:val="0"/>
              <w:ind w:left="155" w:right="5" w:hanging="11"/>
              <w:jc w:val="both"/>
              <w:rPr>
                <w:sz w:val="24"/>
                <w:szCs w:val="24"/>
              </w:rPr>
            </w:pPr>
            <w:r w:rsidRPr="00553ED5">
              <w:rPr>
                <w:sz w:val="24"/>
                <w:szCs w:val="24"/>
              </w:rPr>
              <w:t>CESTA DE ALIMENTO</w:t>
            </w:r>
          </w:p>
        </w:tc>
        <w:tc>
          <w:tcPr>
            <w:tcW w:w="1174" w:type="dxa"/>
            <w:tcBorders>
              <w:left w:val="single" w:sz="1" w:space="0" w:color="000000"/>
              <w:bottom w:val="single" w:sz="1" w:space="0" w:color="000000"/>
            </w:tcBorders>
          </w:tcPr>
          <w:p w:rsidR="00E768B1" w:rsidRDefault="00E768B1">
            <w:pPr>
              <w:autoSpaceDE w:val="0"/>
              <w:snapToGrid w:val="0"/>
              <w:jc w:val="center"/>
              <w:rPr>
                <w:sz w:val="24"/>
                <w:szCs w:val="24"/>
              </w:rPr>
            </w:pPr>
            <w:r>
              <w:rPr>
                <w:sz w:val="24"/>
                <w:szCs w:val="24"/>
              </w:rPr>
              <w:t>KIT.</w:t>
            </w:r>
          </w:p>
        </w:tc>
        <w:tc>
          <w:tcPr>
            <w:tcW w:w="1859" w:type="dxa"/>
            <w:tcBorders>
              <w:left w:val="single" w:sz="1" w:space="0" w:color="000000"/>
              <w:bottom w:val="single" w:sz="1" w:space="0" w:color="000000"/>
              <w:right w:val="single" w:sz="1" w:space="0" w:color="000000"/>
            </w:tcBorders>
          </w:tcPr>
          <w:p w:rsidR="00E768B1" w:rsidRDefault="0022115F" w:rsidP="0022115F">
            <w:pPr>
              <w:snapToGrid w:val="0"/>
              <w:jc w:val="center"/>
              <w:rPr>
                <w:sz w:val="24"/>
                <w:szCs w:val="24"/>
              </w:rPr>
            </w:pPr>
            <w:r>
              <w:rPr>
                <w:sz w:val="24"/>
                <w:szCs w:val="24"/>
              </w:rPr>
              <w:t>R$ 1</w:t>
            </w:r>
            <w:r w:rsidR="00E854F6">
              <w:rPr>
                <w:sz w:val="24"/>
                <w:szCs w:val="24"/>
              </w:rPr>
              <w:t>32,49</w:t>
            </w:r>
          </w:p>
        </w:tc>
      </w:tr>
      <w:tr w:rsidR="00E768B1" w:rsidTr="00E768B1">
        <w:trPr>
          <w:jc w:val="center"/>
        </w:trPr>
        <w:tc>
          <w:tcPr>
            <w:tcW w:w="924" w:type="dxa"/>
            <w:tcBorders>
              <w:left w:val="single" w:sz="1" w:space="0" w:color="000000"/>
              <w:bottom w:val="single" w:sz="1" w:space="0" w:color="000000"/>
            </w:tcBorders>
          </w:tcPr>
          <w:p w:rsidR="00E768B1" w:rsidRDefault="00E768B1">
            <w:pPr>
              <w:snapToGrid w:val="0"/>
              <w:jc w:val="center"/>
              <w:rPr>
                <w:sz w:val="24"/>
                <w:szCs w:val="24"/>
              </w:rPr>
            </w:pPr>
            <w:proofErr w:type="gramStart"/>
            <w:r>
              <w:rPr>
                <w:sz w:val="24"/>
                <w:szCs w:val="24"/>
              </w:rPr>
              <w:t>4</w:t>
            </w:r>
            <w:proofErr w:type="gramEnd"/>
          </w:p>
        </w:tc>
        <w:tc>
          <w:tcPr>
            <w:tcW w:w="6022" w:type="dxa"/>
            <w:tcBorders>
              <w:left w:val="single" w:sz="1" w:space="0" w:color="000000"/>
              <w:bottom w:val="single" w:sz="1" w:space="0" w:color="000000"/>
            </w:tcBorders>
          </w:tcPr>
          <w:p w:rsidR="00E768B1" w:rsidRPr="00553ED5" w:rsidRDefault="00E768B1" w:rsidP="00E075F3">
            <w:pPr>
              <w:tabs>
                <w:tab w:val="left" w:pos="155"/>
                <w:tab w:val="left" w:pos="662"/>
              </w:tabs>
              <w:autoSpaceDE w:val="0"/>
              <w:snapToGrid w:val="0"/>
              <w:ind w:left="155" w:right="5" w:hanging="11"/>
              <w:jc w:val="both"/>
              <w:rPr>
                <w:sz w:val="24"/>
                <w:szCs w:val="24"/>
              </w:rPr>
            </w:pPr>
            <w:r w:rsidRPr="00553ED5">
              <w:rPr>
                <w:sz w:val="24"/>
                <w:szCs w:val="24"/>
              </w:rPr>
              <w:t>KIT DE LIMPEZA DOMÉSTICA</w:t>
            </w:r>
          </w:p>
        </w:tc>
        <w:tc>
          <w:tcPr>
            <w:tcW w:w="1174" w:type="dxa"/>
            <w:tcBorders>
              <w:left w:val="single" w:sz="1" w:space="0" w:color="000000"/>
              <w:bottom w:val="single" w:sz="1" w:space="0" w:color="000000"/>
            </w:tcBorders>
          </w:tcPr>
          <w:p w:rsidR="00E768B1" w:rsidRDefault="00E768B1">
            <w:pPr>
              <w:autoSpaceDE w:val="0"/>
              <w:snapToGrid w:val="0"/>
              <w:jc w:val="center"/>
              <w:rPr>
                <w:sz w:val="24"/>
                <w:szCs w:val="24"/>
              </w:rPr>
            </w:pPr>
            <w:r>
              <w:rPr>
                <w:sz w:val="24"/>
                <w:szCs w:val="24"/>
              </w:rPr>
              <w:t>KIT</w:t>
            </w:r>
          </w:p>
        </w:tc>
        <w:tc>
          <w:tcPr>
            <w:tcW w:w="1859" w:type="dxa"/>
            <w:tcBorders>
              <w:left w:val="single" w:sz="1" w:space="0" w:color="000000"/>
              <w:bottom w:val="single" w:sz="1" w:space="0" w:color="000000"/>
              <w:right w:val="single" w:sz="1" w:space="0" w:color="000000"/>
            </w:tcBorders>
          </w:tcPr>
          <w:p w:rsidR="00E768B1" w:rsidRDefault="0022115F" w:rsidP="0012611F">
            <w:pPr>
              <w:snapToGrid w:val="0"/>
              <w:jc w:val="center"/>
              <w:rPr>
                <w:sz w:val="24"/>
                <w:szCs w:val="24"/>
              </w:rPr>
            </w:pPr>
            <w:r>
              <w:rPr>
                <w:sz w:val="24"/>
                <w:szCs w:val="24"/>
              </w:rPr>
              <w:t xml:space="preserve">R$ </w:t>
            </w:r>
            <w:r w:rsidR="0012611F">
              <w:rPr>
                <w:sz w:val="24"/>
                <w:szCs w:val="24"/>
              </w:rPr>
              <w:t>62</w:t>
            </w:r>
            <w:r>
              <w:rPr>
                <w:sz w:val="24"/>
                <w:szCs w:val="24"/>
              </w:rPr>
              <w:t>,</w:t>
            </w:r>
            <w:r w:rsidR="0012611F">
              <w:rPr>
                <w:sz w:val="24"/>
                <w:szCs w:val="24"/>
              </w:rPr>
              <w:t>6</w:t>
            </w:r>
            <w:r>
              <w:rPr>
                <w:sz w:val="24"/>
                <w:szCs w:val="24"/>
              </w:rPr>
              <w:t>9</w:t>
            </w:r>
          </w:p>
        </w:tc>
      </w:tr>
      <w:tr w:rsidR="00E768B1" w:rsidTr="00E768B1">
        <w:trPr>
          <w:jc w:val="center"/>
        </w:trPr>
        <w:tc>
          <w:tcPr>
            <w:tcW w:w="924" w:type="dxa"/>
            <w:tcBorders>
              <w:left w:val="single" w:sz="1" w:space="0" w:color="000000"/>
              <w:bottom w:val="single" w:sz="4" w:space="0" w:color="auto"/>
            </w:tcBorders>
          </w:tcPr>
          <w:p w:rsidR="00E768B1" w:rsidRDefault="00E768B1">
            <w:pPr>
              <w:snapToGrid w:val="0"/>
              <w:jc w:val="center"/>
              <w:rPr>
                <w:sz w:val="24"/>
                <w:szCs w:val="24"/>
              </w:rPr>
            </w:pPr>
            <w:proofErr w:type="gramStart"/>
            <w:r>
              <w:rPr>
                <w:sz w:val="24"/>
                <w:szCs w:val="24"/>
              </w:rPr>
              <w:t>5</w:t>
            </w:r>
            <w:proofErr w:type="gramEnd"/>
          </w:p>
        </w:tc>
        <w:tc>
          <w:tcPr>
            <w:tcW w:w="6022" w:type="dxa"/>
            <w:tcBorders>
              <w:left w:val="single" w:sz="1" w:space="0" w:color="000000"/>
              <w:bottom w:val="single" w:sz="4" w:space="0" w:color="auto"/>
            </w:tcBorders>
          </w:tcPr>
          <w:p w:rsidR="00E768B1" w:rsidRPr="00553ED5" w:rsidRDefault="00E768B1" w:rsidP="00F817D3">
            <w:pPr>
              <w:tabs>
                <w:tab w:val="left" w:pos="155"/>
                <w:tab w:val="left" w:pos="662"/>
              </w:tabs>
              <w:autoSpaceDE w:val="0"/>
              <w:snapToGrid w:val="0"/>
              <w:ind w:left="155" w:right="5" w:hanging="11"/>
              <w:jc w:val="both"/>
              <w:rPr>
                <w:sz w:val="24"/>
                <w:szCs w:val="24"/>
              </w:rPr>
            </w:pPr>
            <w:r w:rsidRPr="00553ED5">
              <w:rPr>
                <w:sz w:val="24"/>
                <w:szCs w:val="24"/>
              </w:rPr>
              <w:t>KIT DE HIGIENE PESSOAL</w:t>
            </w:r>
          </w:p>
        </w:tc>
        <w:tc>
          <w:tcPr>
            <w:tcW w:w="1174" w:type="dxa"/>
            <w:tcBorders>
              <w:left w:val="single" w:sz="1" w:space="0" w:color="000000"/>
              <w:bottom w:val="single" w:sz="4" w:space="0" w:color="auto"/>
            </w:tcBorders>
          </w:tcPr>
          <w:p w:rsidR="00E768B1" w:rsidRDefault="00E768B1">
            <w:pPr>
              <w:autoSpaceDE w:val="0"/>
              <w:snapToGrid w:val="0"/>
              <w:jc w:val="center"/>
              <w:rPr>
                <w:sz w:val="24"/>
                <w:szCs w:val="24"/>
              </w:rPr>
            </w:pPr>
            <w:r>
              <w:rPr>
                <w:sz w:val="24"/>
                <w:szCs w:val="24"/>
              </w:rPr>
              <w:t>KIT</w:t>
            </w:r>
          </w:p>
        </w:tc>
        <w:tc>
          <w:tcPr>
            <w:tcW w:w="1859" w:type="dxa"/>
            <w:tcBorders>
              <w:left w:val="single" w:sz="1" w:space="0" w:color="000000"/>
              <w:bottom w:val="single" w:sz="4" w:space="0" w:color="auto"/>
              <w:right w:val="single" w:sz="1" w:space="0" w:color="000000"/>
            </w:tcBorders>
          </w:tcPr>
          <w:p w:rsidR="00E768B1" w:rsidRDefault="0022115F" w:rsidP="0012611F">
            <w:pPr>
              <w:snapToGrid w:val="0"/>
              <w:jc w:val="center"/>
              <w:rPr>
                <w:sz w:val="24"/>
                <w:szCs w:val="24"/>
              </w:rPr>
            </w:pPr>
            <w:r>
              <w:rPr>
                <w:sz w:val="24"/>
                <w:szCs w:val="24"/>
              </w:rPr>
              <w:t xml:space="preserve">R$ </w:t>
            </w:r>
            <w:r w:rsidR="0012611F">
              <w:rPr>
                <w:sz w:val="24"/>
                <w:szCs w:val="24"/>
              </w:rPr>
              <w:t>17</w:t>
            </w:r>
            <w:r>
              <w:rPr>
                <w:sz w:val="24"/>
                <w:szCs w:val="24"/>
              </w:rPr>
              <w:t>,</w:t>
            </w:r>
            <w:r w:rsidR="0012611F">
              <w:rPr>
                <w:sz w:val="24"/>
                <w:szCs w:val="24"/>
              </w:rPr>
              <w:t>12</w:t>
            </w:r>
          </w:p>
        </w:tc>
      </w:tr>
      <w:tr w:rsidR="00E768B1" w:rsidTr="00E768B1">
        <w:trPr>
          <w:jc w:val="center"/>
        </w:trPr>
        <w:tc>
          <w:tcPr>
            <w:tcW w:w="924" w:type="dxa"/>
            <w:tcBorders>
              <w:top w:val="single" w:sz="4" w:space="0" w:color="auto"/>
              <w:left w:val="single" w:sz="4" w:space="0" w:color="auto"/>
              <w:bottom w:val="single" w:sz="4" w:space="0" w:color="auto"/>
              <w:right w:val="single" w:sz="4" w:space="0" w:color="auto"/>
            </w:tcBorders>
          </w:tcPr>
          <w:p w:rsidR="00E768B1" w:rsidRDefault="00E768B1">
            <w:pPr>
              <w:snapToGrid w:val="0"/>
              <w:jc w:val="center"/>
              <w:rPr>
                <w:sz w:val="24"/>
                <w:szCs w:val="24"/>
              </w:rPr>
            </w:pPr>
            <w:proofErr w:type="gramStart"/>
            <w:r>
              <w:rPr>
                <w:sz w:val="24"/>
                <w:szCs w:val="24"/>
              </w:rPr>
              <w:t>6</w:t>
            </w:r>
            <w:proofErr w:type="gramEnd"/>
          </w:p>
        </w:tc>
        <w:tc>
          <w:tcPr>
            <w:tcW w:w="6022" w:type="dxa"/>
            <w:tcBorders>
              <w:top w:val="single" w:sz="4" w:space="0" w:color="auto"/>
              <w:left w:val="single" w:sz="4" w:space="0" w:color="auto"/>
              <w:bottom w:val="single" w:sz="4" w:space="0" w:color="auto"/>
              <w:right w:val="single" w:sz="4" w:space="0" w:color="auto"/>
            </w:tcBorders>
          </w:tcPr>
          <w:p w:rsidR="00E768B1" w:rsidRPr="00553ED5" w:rsidRDefault="00E768B1" w:rsidP="00EB53B6">
            <w:pPr>
              <w:tabs>
                <w:tab w:val="left" w:pos="155"/>
                <w:tab w:val="left" w:pos="662"/>
              </w:tabs>
              <w:autoSpaceDE w:val="0"/>
              <w:snapToGrid w:val="0"/>
              <w:ind w:left="155" w:right="5" w:hanging="11"/>
              <w:jc w:val="both"/>
              <w:rPr>
                <w:sz w:val="24"/>
                <w:szCs w:val="24"/>
              </w:rPr>
            </w:pPr>
            <w:r w:rsidRPr="00553ED5">
              <w:rPr>
                <w:sz w:val="24"/>
                <w:szCs w:val="24"/>
              </w:rPr>
              <w:t>ÁGUA MINERAL DE 10 LITROS</w:t>
            </w:r>
          </w:p>
        </w:tc>
        <w:tc>
          <w:tcPr>
            <w:tcW w:w="1174" w:type="dxa"/>
            <w:tcBorders>
              <w:top w:val="single" w:sz="4" w:space="0" w:color="auto"/>
              <w:left w:val="single" w:sz="4" w:space="0" w:color="auto"/>
              <w:bottom w:val="single" w:sz="4" w:space="0" w:color="auto"/>
              <w:right w:val="single" w:sz="4" w:space="0" w:color="auto"/>
            </w:tcBorders>
          </w:tcPr>
          <w:p w:rsidR="00E768B1" w:rsidRDefault="00E768B1">
            <w:pPr>
              <w:autoSpaceDE w:val="0"/>
              <w:snapToGrid w:val="0"/>
              <w:jc w:val="center"/>
              <w:rPr>
                <w:sz w:val="24"/>
                <w:szCs w:val="24"/>
              </w:rPr>
            </w:pPr>
            <w:r>
              <w:rPr>
                <w:sz w:val="24"/>
                <w:szCs w:val="24"/>
              </w:rPr>
              <w:t>UN.</w:t>
            </w:r>
          </w:p>
        </w:tc>
        <w:tc>
          <w:tcPr>
            <w:tcW w:w="1859" w:type="dxa"/>
            <w:tcBorders>
              <w:top w:val="single" w:sz="4" w:space="0" w:color="auto"/>
              <w:left w:val="single" w:sz="4" w:space="0" w:color="auto"/>
              <w:bottom w:val="single" w:sz="4" w:space="0" w:color="auto"/>
              <w:right w:val="single" w:sz="4" w:space="0" w:color="auto"/>
            </w:tcBorders>
          </w:tcPr>
          <w:p w:rsidR="00E768B1" w:rsidRDefault="0022115F" w:rsidP="0012611F">
            <w:pPr>
              <w:snapToGrid w:val="0"/>
              <w:jc w:val="center"/>
              <w:rPr>
                <w:sz w:val="24"/>
                <w:szCs w:val="24"/>
              </w:rPr>
            </w:pPr>
            <w:r>
              <w:rPr>
                <w:sz w:val="24"/>
                <w:szCs w:val="24"/>
              </w:rPr>
              <w:t>R$ 1</w:t>
            </w:r>
            <w:r w:rsidR="0012611F">
              <w:rPr>
                <w:sz w:val="24"/>
                <w:szCs w:val="24"/>
              </w:rPr>
              <w:t>1</w:t>
            </w:r>
            <w:r w:rsidR="005F7517">
              <w:rPr>
                <w:sz w:val="24"/>
                <w:szCs w:val="24"/>
              </w:rPr>
              <w:t>,</w:t>
            </w:r>
            <w:r w:rsidR="0012611F">
              <w:rPr>
                <w:sz w:val="24"/>
                <w:szCs w:val="24"/>
              </w:rPr>
              <w:t>93</w:t>
            </w:r>
          </w:p>
        </w:tc>
      </w:tr>
      <w:tr w:rsidR="00E768B1" w:rsidTr="00E768B1">
        <w:trPr>
          <w:jc w:val="center"/>
        </w:trPr>
        <w:tc>
          <w:tcPr>
            <w:tcW w:w="924" w:type="dxa"/>
            <w:tcBorders>
              <w:top w:val="single" w:sz="4" w:space="0" w:color="auto"/>
              <w:left w:val="single" w:sz="4" w:space="0" w:color="auto"/>
              <w:bottom w:val="single" w:sz="4" w:space="0" w:color="auto"/>
              <w:right w:val="single" w:sz="4" w:space="0" w:color="auto"/>
            </w:tcBorders>
          </w:tcPr>
          <w:p w:rsidR="00E768B1" w:rsidRDefault="00E768B1">
            <w:pPr>
              <w:snapToGrid w:val="0"/>
              <w:jc w:val="center"/>
              <w:rPr>
                <w:sz w:val="24"/>
                <w:szCs w:val="24"/>
              </w:rPr>
            </w:pPr>
            <w:proofErr w:type="gramStart"/>
            <w:r>
              <w:rPr>
                <w:sz w:val="24"/>
                <w:szCs w:val="24"/>
              </w:rPr>
              <w:t>7</w:t>
            </w:r>
            <w:proofErr w:type="gramEnd"/>
          </w:p>
        </w:tc>
        <w:tc>
          <w:tcPr>
            <w:tcW w:w="6022" w:type="dxa"/>
            <w:tcBorders>
              <w:top w:val="single" w:sz="4" w:space="0" w:color="auto"/>
              <w:left w:val="single" w:sz="4" w:space="0" w:color="auto"/>
              <w:bottom w:val="single" w:sz="4" w:space="0" w:color="auto"/>
              <w:right w:val="single" w:sz="4" w:space="0" w:color="auto"/>
            </w:tcBorders>
          </w:tcPr>
          <w:p w:rsidR="00E768B1" w:rsidRPr="00553ED5" w:rsidRDefault="00E768B1" w:rsidP="00EB53B6">
            <w:pPr>
              <w:tabs>
                <w:tab w:val="left" w:pos="155"/>
                <w:tab w:val="left" w:pos="662"/>
              </w:tabs>
              <w:autoSpaceDE w:val="0"/>
              <w:snapToGrid w:val="0"/>
              <w:ind w:left="155" w:right="5" w:hanging="11"/>
              <w:jc w:val="both"/>
              <w:rPr>
                <w:sz w:val="24"/>
                <w:szCs w:val="24"/>
              </w:rPr>
            </w:pPr>
            <w:r>
              <w:rPr>
                <w:sz w:val="24"/>
                <w:szCs w:val="24"/>
              </w:rPr>
              <w:t xml:space="preserve">TELHA ONDULADA DE </w:t>
            </w:r>
            <w:r w:rsidR="006A7628">
              <w:rPr>
                <w:sz w:val="24"/>
                <w:szCs w:val="24"/>
              </w:rPr>
              <w:t xml:space="preserve">FIBROCIMENTO DE </w:t>
            </w:r>
            <w:proofErr w:type="gramStart"/>
            <w:r>
              <w:rPr>
                <w:sz w:val="24"/>
                <w:szCs w:val="24"/>
              </w:rPr>
              <w:t>4MM</w:t>
            </w:r>
            <w:proofErr w:type="gramEnd"/>
          </w:p>
        </w:tc>
        <w:tc>
          <w:tcPr>
            <w:tcW w:w="1174" w:type="dxa"/>
            <w:tcBorders>
              <w:top w:val="single" w:sz="4" w:space="0" w:color="auto"/>
              <w:left w:val="single" w:sz="4" w:space="0" w:color="auto"/>
              <w:bottom w:val="single" w:sz="4" w:space="0" w:color="auto"/>
              <w:right w:val="single" w:sz="4" w:space="0" w:color="auto"/>
            </w:tcBorders>
          </w:tcPr>
          <w:p w:rsidR="00E768B1" w:rsidRDefault="00E768B1">
            <w:pPr>
              <w:autoSpaceDE w:val="0"/>
              <w:snapToGrid w:val="0"/>
              <w:jc w:val="center"/>
              <w:rPr>
                <w:sz w:val="24"/>
                <w:szCs w:val="24"/>
              </w:rPr>
            </w:pPr>
            <w:r>
              <w:rPr>
                <w:sz w:val="24"/>
                <w:szCs w:val="24"/>
              </w:rPr>
              <w:t>UN.</w:t>
            </w:r>
          </w:p>
        </w:tc>
        <w:tc>
          <w:tcPr>
            <w:tcW w:w="1859" w:type="dxa"/>
            <w:tcBorders>
              <w:top w:val="single" w:sz="4" w:space="0" w:color="auto"/>
              <w:left w:val="single" w:sz="4" w:space="0" w:color="auto"/>
              <w:bottom w:val="single" w:sz="4" w:space="0" w:color="auto"/>
              <w:right w:val="single" w:sz="4" w:space="0" w:color="auto"/>
            </w:tcBorders>
          </w:tcPr>
          <w:p w:rsidR="00E768B1" w:rsidRDefault="0022115F" w:rsidP="0022115F">
            <w:pPr>
              <w:snapToGrid w:val="0"/>
              <w:jc w:val="center"/>
              <w:rPr>
                <w:sz w:val="24"/>
                <w:szCs w:val="24"/>
              </w:rPr>
            </w:pPr>
            <w:r>
              <w:rPr>
                <w:sz w:val="24"/>
                <w:szCs w:val="24"/>
              </w:rPr>
              <w:t xml:space="preserve">R$ </w:t>
            </w:r>
            <w:r w:rsidR="00E854F6">
              <w:rPr>
                <w:sz w:val="24"/>
                <w:szCs w:val="24"/>
              </w:rPr>
              <w:t>24,60</w:t>
            </w:r>
          </w:p>
        </w:tc>
      </w:tr>
      <w:tr w:rsidR="00E768B1" w:rsidTr="00E768B1">
        <w:trPr>
          <w:jc w:val="center"/>
        </w:trPr>
        <w:tc>
          <w:tcPr>
            <w:tcW w:w="924" w:type="dxa"/>
            <w:tcBorders>
              <w:top w:val="single" w:sz="4" w:space="0" w:color="auto"/>
              <w:left w:val="single" w:sz="4" w:space="0" w:color="auto"/>
              <w:bottom w:val="single" w:sz="4" w:space="0" w:color="auto"/>
              <w:right w:val="single" w:sz="4" w:space="0" w:color="auto"/>
            </w:tcBorders>
          </w:tcPr>
          <w:p w:rsidR="00E768B1" w:rsidRDefault="00E768B1">
            <w:pPr>
              <w:snapToGrid w:val="0"/>
              <w:jc w:val="center"/>
              <w:rPr>
                <w:sz w:val="24"/>
                <w:szCs w:val="24"/>
              </w:rPr>
            </w:pPr>
            <w:proofErr w:type="gramStart"/>
            <w:r>
              <w:rPr>
                <w:sz w:val="24"/>
                <w:szCs w:val="24"/>
              </w:rPr>
              <w:t>8</w:t>
            </w:r>
            <w:proofErr w:type="gramEnd"/>
          </w:p>
        </w:tc>
        <w:tc>
          <w:tcPr>
            <w:tcW w:w="6022" w:type="dxa"/>
            <w:tcBorders>
              <w:top w:val="single" w:sz="4" w:space="0" w:color="auto"/>
              <w:left w:val="single" w:sz="4" w:space="0" w:color="auto"/>
              <w:bottom w:val="single" w:sz="4" w:space="0" w:color="auto"/>
              <w:right w:val="single" w:sz="4" w:space="0" w:color="auto"/>
            </w:tcBorders>
          </w:tcPr>
          <w:p w:rsidR="00E768B1" w:rsidRDefault="00E768B1" w:rsidP="00EB53B6">
            <w:pPr>
              <w:tabs>
                <w:tab w:val="left" w:pos="155"/>
                <w:tab w:val="left" w:pos="662"/>
              </w:tabs>
              <w:autoSpaceDE w:val="0"/>
              <w:snapToGrid w:val="0"/>
              <w:ind w:left="155" w:right="5" w:hanging="11"/>
              <w:jc w:val="both"/>
              <w:rPr>
                <w:sz w:val="24"/>
                <w:szCs w:val="24"/>
              </w:rPr>
            </w:pPr>
            <w:r>
              <w:rPr>
                <w:sz w:val="24"/>
                <w:szCs w:val="24"/>
              </w:rPr>
              <w:t xml:space="preserve">TELHA ONDULADA DE </w:t>
            </w:r>
            <w:proofErr w:type="gramStart"/>
            <w:r>
              <w:rPr>
                <w:sz w:val="24"/>
                <w:szCs w:val="24"/>
              </w:rPr>
              <w:t>5MM</w:t>
            </w:r>
            <w:proofErr w:type="gramEnd"/>
          </w:p>
        </w:tc>
        <w:tc>
          <w:tcPr>
            <w:tcW w:w="1174" w:type="dxa"/>
            <w:tcBorders>
              <w:top w:val="single" w:sz="4" w:space="0" w:color="auto"/>
              <w:left w:val="single" w:sz="4" w:space="0" w:color="auto"/>
              <w:bottom w:val="single" w:sz="4" w:space="0" w:color="auto"/>
              <w:right w:val="single" w:sz="4" w:space="0" w:color="auto"/>
            </w:tcBorders>
          </w:tcPr>
          <w:p w:rsidR="00E768B1" w:rsidRDefault="00E768B1">
            <w:pPr>
              <w:autoSpaceDE w:val="0"/>
              <w:snapToGrid w:val="0"/>
              <w:jc w:val="center"/>
              <w:rPr>
                <w:sz w:val="24"/>
                <w:szCs w:val="24"/>
              </w:rPr>
            </w:pPr>
            <w:r>
              <w:rPr>
                <w:sz w:val="24"/>
                <w:szCs w:val="24"/>
              </w:rPr>
              <w:t>UN.</w:t>
            </w:r>
          </w:p>
        </w:tc>
        <w:tc>
          <w:tcPr>
            <w:tcW w:w="1859" w:type="dxa"/>
            <w:tcBorders>
              <w:top w:val="single" w:sz="4" w:space="0" w:color="auto"/>
              <w:left w:val="single" w:sz="4" w:space="0" w:color="auto"/>
              <w:bottom w:val="single" w:sz="4" w:space="0" w:color="auto"/>
              <w:right w:val="single" w:sz="4" w:space="0" w:color="auto"/>
            </w:tcBorders>
          </w:tcPr>
          <w:p w:rsidR="00E768B1" w:rsidRDefault="0022115F" w:rsidP="0022115F">
            <w:pPr>
              <w:snapToGrid w:val="0"/>
              <w:jc w:val="center"/>
              <w:rPr>
                <w:sz w:val="24"/>
                <w:szCs w:val="24"/>
              </w:rPr>
            </w:pPr>
            <w:r>
              <w:rPr>
                <w:sz w:val="24"/>
                <w:szCs w:val="24"/>
              </w:rPr>
              <w:t xml:space="preserve">R$ </w:t>
            </w:r>
            <w:r w:rsidR="00E854F6">
              <w:rPr>
                <w:sz w:val="24"/>
                <w:szCs w:val="24"/>
              </w:rPr>
              <w:t>74,10</w:t>
            </w:r>
          </w:p>
        </w:tc>
      </w:tr>
      <w:tr w:rsidR="00E768B1" w:rsidTr="00E768B1">
        <w:trPr>
          <w:jc w:val="center"/>
        </w:trPr>
        <w:tc>
          <w:tcPr>
            <w:tcW w:w="924" w:type="dxa"/>
            <w:tcBorders>
              <w:top w:val="single" w:sz="4" w:space="0" w:color="auto"/>
              <w:left w:val="single" w:sz="4" w:space="0" w:color="auto"/>
              <w:bottom w:val="single" w:sz="4" w:space="0" w:color="auto"/>
              <w:right w:val="single" w:sz="4" w:space="0" w:color="auto"/>
            </w:tcBorders>
          </w:tcPr>
          <w:p w:rsidR="00E768B1" w:rsidRDefault="00E768B1">
            <w:pPr>
              <w:snapToGrid w:val="0"/>
              <w:jc w:val="center"/>
              <w:rPr>
                <w:sz w:val="24"/>
                <w:szCs w:val="24"/>
              </w:rPr>
            </w:pPr>
            <w:proofErr w:type="gramStart"/>
            <w:r>
              <w:rPr>
                <w:sz w:val="24"/>
                <w:szCs w:val="24"/>
              </w:rPr>
              <w:t>9</w:t>
            </w:r>
            <w:proofErr w:type="gramEnd"/>
          </w:p>
        </w:tc>
        <w:tc>
          <w:tcPr>
            <w:tcW w:w="6022" w:type="dxa"/>
            <w:tcBorders>
              <w:top w:val="single" w:sz="4" w:space="0" w:color="auto"/>
              <w:left w:val="single" w:sz="4" w:space="0" w:color="auto"/>
              <w:bottom w:val="single" w:sz="4" w:space="0" w:color="auto"/>
              <w:right w:val="single" w:sz="4" w:space="0" w:color="auto"/>
            </w:tcBorders>
          </w:tcPr>
          <w:p w:rsidR="00E768B1" w:rsidRDefault="00E768B1" w:rsidP="00EB53B6">
            <w:pPr>
              <w:tabs>
                <w:tab w:val="left" w:pos="155"/>
                <w:tab w:val="left" w:pos="662"/>
              </w:tabs>
              <w:autoSpaceDE w:val="0"/>
              <w:snapToGrid w:val="0"/>
              <w:ind w:left="155" w:right="5" w:hanging="11"/>
              <w:jc w:val="both"/>
              <w:rPr>
                <w:sz w:val="24"/>
                <w:szCs w:val="24"/>
              </w:rPr>
            </w:pPr>
            <w:r>
              <w:rPr>
                <w:sz w:val="24"/>
                <w:szCs w:val="24"/>
              </w:rPr>
              <w:t xml:space="preserve">TELHA ONDULADA DE </w:t>
            </w:r>
            <w:proofErr w:type="gramStart"/>
            <w:r>
              <w:rPr>
                <w:sz w:val="24"/>
                <w:szCs w:val="24"/>
              </w:rPr>
              <w:t>6MM</w:t>
            </w:r>
            <w:proofErr w:type="gramEnd"/>
          </w:p>
        </w:tc>
        <w:tc>
          <w:tcPr>
            <w:tcW w:w="1174" w:type="dxa"/>
            <w:tcBorders>
              <w:top w:val="single" w:sz="4" w:space="0" w:color="auto"/>
              <w:left w:val="single" w:sz="4" w:space="0" w:color="auto"/>
              <w:bottom w:val="single" w:sz="4" w:space="0" w:color="auto"/>
              <w:right w:val="single" w:sz="4" w:space="0" w:color="auto"/>
            </w:tcBorders>
          </w:tcPr>
          <w:p w:rsidR="00E768B1" w:rsidRDefault="00E768B1">
            <w:pPr>
              <w:autoSpaceDE w:val="0"/>
              <w:snapToGrid w:val="0"/>
              <w:jc w:val="center"/>
              <w:rPr>
                <w:sz w:val="24"/>
                <w:szCs w:val="24"/>
              </w:rPr>
            </w:pPr>
            <w:r>
              <w:rPr>
                <w:sz w:val="24"/>
                <w:szCs w:val="24"/>
              </w:rPr>
              <w:t>UN.</w:t>
            </w:r>
          </w:p>
        </w:tc>
        <w:tc>
          <w:tcPr>
            <w:tcW w:w="1859" w:type="dxa"/>
            <w:tcBorders>
              <w:top w:val="single" w:sz="4" w:space="0" w:color="auto"/>
              <w:left w:val="single" w:sz="4" w:space="0" w:color="auto"/>
              <w:bottom w:val="single" w:sz="4" w:space="0" w:color="auto"/>
              <w:right w:val="single" w:sz="4" w:space="0" w:color="auto"/>
            </w:tcBorders>
          </w:tcPr>
          <w:p w:rsidR="00E768B1" w:rsidRDefault="0022115F" w:rsidP="0022115F">
            <w:pPr>
              <w:snapToGrid w:val="0"/>
              <w:jc w:val="center"/>
              <w:rPr>
                <w:sz w:val="24"/>
                <w:szCs w:val="24"/>
              </w:rPr>
            </w:pPr>
            <w:r>
              <w:rPr>
                <w:sz w:val="24"/>
                <w:szCs w:val="24"/>
              </w:rPr>
              <w:t xml:space="preserve">R$ </w:t>
            </w:r>
            <w:r w:rsidR="00E854F6">
              <w:rPr>
                <w:sz w:val="24"/>
                <w:szCs w:val="24"/>
              </w:rPr>
              <w:t>90,26</w:t>
            </w:r>
          </w:p>
        </w:tc>
      </w:tr>
      <w:tr w:rsidR="00B04C65" w:rsidTr="00B04C65">
        <w:trPr>
          <w:jc w:val="center"/>
        </w:trPr>
        <w:tc>
          <w:tcPr>
            <w:tcW w:w="924" w:type="dxa"/>
            <w:tcBorders>
              <w:top w:val="single" w:sz="4" w:space="0" w:color="auto"/>
              <w:left w:val="single" w:sz="4" w:space="0" w:color="auto"/>
              <w:bottom w:val="single" w:sz="4" w:space="0" w:color="auto"/>
              <w:right w:val="single" w:sz="4" w:space="0" w:color="auto"/>
            </w:tcBorders>
            <w:vAlign w:val="center"/>
          </w:tcPr>
          <w:p w:rsidR="00B04C65" w:rsidRPr="00941628" w:rsidRDefault="00B04C65" w:rsidP="00B04C65">
            <w:pPr>
              <w:snapToGrid w:val="0"/>
              <w:jc w:val="center"/>
              <w:rPr>
                <w:sz w:val="24"/>
                <w:szCs w:val="24"/>
              </w:rPr>
            </w:pPr>
            <w:r w:rsidRPr="00941628">
              <w:rPr>
                <w:sz w:val="24"/>
                <w:szCs w:val="24"/>
              </w:rPr>
              <w:t>10</w:t>
            </w:r>
          </w:p>
        </w:tc>
        <w:tc>
          <w:tcPr>
            <w:tcW w:w="6022" w:type="dxa"/>
            <w:tcBorders>
              <w:top w:val="single" w:sz="4" w:space="0" w:color="auto"/>
              <w:left w:val="single" w:sz="4" w:space="0" w:color="auto"/>
              <w:bottom w:val="single" w:sz="4" w:space="0" w:color="auto"/>
              <w:right w:val="single" w:sz="4" w:space="0" w:color="auto"/>
            </w:tcBorders>
            <w:vAlign w:val="center"/>
          </w:tcPr>
          <w:p w:rsidR="00B04C65" w:rsidRPr="00941628" w:rsidRDefault="00B04C65" w:rsidP="00B04C65">
            <w:pPr>
              <w:tabs>
                <w:tab w:val="left" w:pos="155"/>
                <w:tab w:val="left" w:pos="662"/>
              </w:tabs>
              <w:autoSpaceDE w:val="0"/>
              <w:snapToGrid w:val="0"/>
              <w:ind w:left="155" w:right="5" w:hanging="11"/>
              <w:rPr>
                <w:sz w:val="24"/>
                <w:szCs w:val="24"/>
              </w:rPr>
            </w:pPr>
            <w:r w:rsidRPr="00941628">
              <w:rPr>
                <w:sz w:val="24"/>
                <w:szCs w:val="24"/>
              </w:rPr>
              <w:t>ROLO DE LONA PLÁSTICA PRETA DE 6X100</w:t>
            </w:r>
            <w:r w:rsidR="00941628" w:rsidRPr="00941628">
              <w:rPr>
                <w:sz w:val="24"/>
                <w:szCs w:val="24"/>
              </w:rPr>
              <w:t xml:space="preserve"> </w:t>
            </w:r>
            <w:r w:rsidRPr="00941628">
              <w:rPr>
                <w:sz w:val="24"/>
                <w:szCs w:val="24"/>
              </w:rPr>
              <w:t>METROS</w:t>
            </w:r>
          </w:p>
        </w:tc>
        <w:tc>
          <w:tcPr>
            <w:tcW w:w="1174" w:type="dxa"/>
            <w:tcBorders>
              <w:top w:val="single" w:sz="4" w:space="0" w:color="auto"/>
              <w:left w:val="single" w:sz="4" w:space="0" w:color="auto"/>
              <w:bottom w:val="single" w:sz="4" w:space="0" w:color="auto"/>
              <w:right w:val="single" w:sz="4" w:space="0" w:color="auto"/>
            </w:tcBorders>
            <w:vAlign w:val="center"/>
          </w:tcPr>
          <w:p w:rsidR="00B04C65" w:rsidRPr="00941628" w:rsidRDefault="00B04C65" w:rsidP="00B04C65">
            <w:pPr>
              <w:autoSpaceDE w:val="0"/>
              <w:snapToGrid w:val="0"/>
              <w:jc w:val="center"/>
              <w:rPr>
                <w:sz w:val="24"/>
                <w:szCs w:val="24"/>
              </w:rPr>
            </w:pPr>
            <w:r w:rsidRPr="00941628">
              <w:rPr>
                <w:sz w:val="24"/>
                <w:szCs w:val="24"/>
              </w:rPr>
              <w:t>UN.</w:t>
            </w:r>
          </w:p>
        </w:tc>
        <w:tc>
          <w:tcPr>
            <w:tcW w:w="1859" w:type="dxa"/>
            <w:tcBorders>
              <w:top w:val="single" w:sz="4" w:space="0" w:color="auto"/>
              <w:left w:val="single" w:sz="4" w:space="0" w:color="auto"/>
              <w:bottom w:val="single" w:sz="4" w:space="0" w:color="auto"/>
              <w:right w:val="single" w:sz="4" w:space="0" w:color="auto"/>
            </w:tcBorders>
            <w:vAlign w:val="center"/>
          </w:tcPr>
          <w:p w:rsidR="00B04C65" w:rsidRPr="00941628" w:rsidRDefault="0022115F" w:rsidP="0022115F">
            <w:pPr>
              <w:snapToGrid w:val="0"/>
              <w:jc w:val="center"/>
              <w:rPr>
                <w:sz w:val="24"/>
                <w:szCs w:val="24"/>
              </w:rPr>
            </w:pPr>
            <w:r>
              <w:rPr>
                <w:sz w:val="24"/>
                <w:szCs w:val="24"/>
              </w:rPr>
              <w:t xml:space="preserve">R$ </w:t>
            </w:r>
            <w:r w:rsidR="00E854F6">
              <w:rPr>
                <w:sz w:val="24"/>
                <w:szCs w:val="24"/>
              </w:rPr>
              <w:t>895,83</w:t>
            </w:r>
          </w:p>
        </w:tc>
      </w:tr>
    </w:tbl>
    <w:p w:rsidR="004D3CB6" w:rsidRDefault="004D3CB6">
      <w:pPr>
        <w:snapToGrid w:val="0"/>
        <w:jc w:val="both"/>
      </w:pPr>
    </w:p>
    <w:p w:rsidR="004D3CB6" w:rsidRDefault="004D3CB6">
      <w:pPr>
        <w:snapToGrid w:val="0"/>
        <w:jc w:val="both"/>
      </w:pPr>
    </w:p>
    <w:p w:rsidR="004D3CB6" w:rsidRDefault="004D3CB6">
      <w:pPr>
        <w:numPr>
          <w:ilvl w:val="0"/>
          <w:numId w:val="2"/>
        </w:numPr>
        <w:rPr>
          <w:b/>
          <w:bCs/>
          <w:sz w:val="24"/>
          <w:szCs w:val="24"/>
        </w:rPr>
      </w:pPr>
      <w:r>
        <w:rPr>
          <w:b/>
          <w:bCs/>
          <w:sz w:val="24"/>
          <w:szCs w:val="24"/>
        </w:rPr>
        <w:t>Produtos;</w:t>
      </w:r>
    </w:p>
    <w:p w:rsidR="004D3CB6" w:rsidRDefault="004D3CB6">
      <w:pPr>
        <w:numPr>
          <w:ilvl w:val="1"/>
          <w:numId w:val="2"/>
        </w:numPr>
        <w:rPr>
          <w:sz w:val="24"/>
          <w:szCs w:val="24"/>
        </w:rPr>
      </w:pPr>
      <w:r>
        <w:rPr>
          <w:sz w:val="24"/>
          <w:szCs w:val="24"/>
        </w:rPr>
        <w:t>Quadro quantitativo do produto e respectiva especificação detalhada</w:t>
      </w:r>
    </w:p>
    <w:p w:rsidR="0087459F" w:rsidRDefault="0087459F" w:rsidP="0087459F">
      <w:pPr>
        <w:ind w:left="792"/>
        <w:rPr>
          <w:sz w:val="24"/>
          <w:szCs w:val="24"/>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39"/>
        <w:gridCol w:w="891"/>
        <w:gridCol w:w="1055"/>
        <w:gridCol w:w="7303"/>
      </w:tblGrid>
      <w:tr w:rsidR="004D3CB6" w:rsidTr="005A4816">
        <w:tc>
          <w:tcPr>
            <w:tcW w:w="739" w:type="dxa"/>
          </w:tcPr>
          <w:p w:rsidR="004D3CB6" w:rsidRDefault="004D3CB6">
            <w:pPr>
              <w:pStyle w:val="Ttulo6"/>
              <w:snapToGrid w:val="0"/>
              <w:rPr>
                <w:bCs/>
                <w:sz w:val="24"/>
                <w:szCs w:val="24"/>
              </w:rPr>
            </w:pPr>
            <w:r>
              <w:rPr>
                <w:bCs/>
                <w:sz w:val="24"/>
                <w:szCs w:val="24"/>
              </w:rPr>
              <w:lastRenderedPageBreak/>
              <w:t>Item</w:t>
            </w:r>
          </w:p>
        </w:tc>
        <w:tc>
          <w:tcPr>
            <w:tcW w:w="891" w:type="dxa"/>
          </w:tcPr>
          <w:p w:rsidR="004D3CB6" w:rsidRDefault="004D3CB6">
            <w:pPr>
              <w:pStyle w:val="Ttulo6"/>
              <w:snapToGrid w:val="0"/>
              <w:rPr>
                <w:bCs/>
                <w:sz w:val="24"/>
                <w:szCs w:val="24"/>
              </w:rPr>
            </w:pPr>
            <w:r>
              <w:rPr>
                <w:bCs/>
                <w:sz w:val="24"/>
                <w:szCs w:val="24"/>
              </w:rPr>
              <w:t>Quant</w:t>
            </w:r>
          </w:p>
        </w:tc>
        <w:tc>
          <w:tcPr>
            <w:tcW w:w="1055" w:type="dxa"/>
          </w:tcPr>
          <w:p w:rsidR="004D3CB6" w:rsidRDefault="004D3CB6">
            <w:pPr>
              <w:pStyle w:val="Ttulo6"/>
              <w:snapToGrid w:val="0"/>
              <w:rPr>
                <w:bCs/>
                <w:sz w:val="24"/>
                <w:szCs w:val="24"/>
              </w:rPr>
            </w:pPr>
            <w:r>
              <w:rPr>
                <w:bCs/>
                <w:sz w:val="24"/>
                <w:szCs w:val="24"/>
              </w:rPr>
              <w:t>Un. Med</w:t>
            </w:r>
          </w:p>
        </w:tc>
        <w:tc>
          <w:tcPr>
            <w:tcW w:w="7303" w:type="dxa"/>
          </w:tcPr>
          <w:p w:rsidR="004D3CB6" w:rsidRDefault="004D3CB6">
            <w:pPr>
              <w:pStyle w:val="Ttulo6"/>
              <w:snapToGrid w:val="0"/>
              <w:rPr>
                <w:bCs/>
                <w:sz w:val="24"/>
                <w:szCs w:val="24"/>
              </w:rPr>
            </w:pPr>
            <w:r>
              <w:rPr>
                <w:bCs/>
                <w:sz w:val="24"/>
                <w:szCs w:val="24"/>
              </w:rPr>
              <w:t>Produtos – Especificações</w:t>
            </w:r>
          </w:p>
        </w:tc>
      </w:tr>
      <w:tr w:rsidR="004D3CB6" w:rsidTr="005A4816">
        <w:tc>
          <w:tcPr>
            <w:tcW w:w="739" w:type="dxa"/>
            <w:vAlign w:val="center"/>
          </w:tcPr>
          <w:p w:rsidR="004D3CB6" w:rsidRPr="003346B1" w:rsidRDefault="00EA7C36" w:rsidP="005A4816">
            <w:pPr>
              <w:snapToGrid w:val="0"/>
              <w:jc w:val="center"/>
              <w:rPr>
                <w:sz w:val="24"/>
                <w:szCs w:val="24"/>
              </w:rPr>
            </w:pPr>
            <w:r>
              <w:rPr>
                <w:sz w:val="24"/>
                <w:szCs w:val="24"/>
              </w:rPr>
              <w:t>0</w:t>
            </w:r>
            <w:r w:rsidR="004D3CB6" w:rsidRPr="003346B1">
              <w:rPr>
                <w:sz w:val="24"/>
                <w:szCs w:val="24"/>
              </w:rPr>
              <w:t>1</w:t>
            </w:r>
          </w:p>
        </w:tc>
        <w:tc>
          <w:tcPr>
            <w:tcW w:w="891" w:type="dxa"/>
            <w:vAlign w:val="center"/>
          </w:tcPr>
          <w:p w:rsidR="004D3CB6" w:rsidRPr="003346B1" w:rsidRDefault="00D53FAA" w:rsidP="005A4816">
            <w:pPr>
              <w:snapToGrid w:val="0"/>
              <w:jc w:val="center"/>
              <w:rPr>
                <w:sz w:val="24"/>
                <w:szCs w:val="24"/>
              </w:rPr>
            </w:pPr>
            <w:r>
              <w:rPr>
                <w:sz w:val="24"/>
                <w:szCs w:val="24"/>
              </w:rPr>
              <w:t>2</w:t>
            </w:r>
            <w:r w:rsidR="005A4816">
              <w:rPr>
                <w:sz w:val="24"/>
                <w:szCs w:val="24"/>
              </w:rPr>
              <w:t>.</w:t>
            </w:r>
            <w:r w:rsidR="00080B5F" w:rsidRPr="003346B1">
              <w:rPr>
                <w:sz w:val="24"/>
                <w:szCs w:val="24"/>
              </w:rPr>
              <w:t>000</w:t>
            </w:r>
          </w:p>
        </w:tc>
        <w:tc>
          <w:tcPr>
            <w:tcW w:w="1055" w:type="dxa"/>
            <w:vAlign w:val="center"/>
          </w:tcPr>
          <w:p w:rsidR="004D3CB6" w:rsidRPr="003346B1" w:rsidRDefault="005A4816" w:rsidP="005A4816">
            <w:pPr>
              <w:autoSpaceDE w:val="0"/>
              <w:snapToGrid w:val="0"/>
              <w:jc w:val="center"/>
              <w:rPr>
                <w:sz w:val="24"/>
                <w:szCs w:val="24"/>
                <w:lang w:val="en-US"/>
              </w:rPr>
            </w:pPr>
            <w:r>
              <w:rPr>
                <w:sz w:val="24"/>
                <w:szCs w:val="24"/>
                <w:lang w:val="en-US"/>
              </w:rPr>
              <w:t>UN</w:t>
            </w:r>
          </w:p>
        </w:tc>
        <w:tc>
          <w:tcPr>
            <w:tcW w:w="7303" w:type="dxa"/>
          </w:tcPr>
          <w:p w:rsidR="004D3CB6" w:rsidRPr="00D0551E" w:rsidRDefault="008E3673" w:rsidP="00064F6C">
            <w:pPr>
              <w:tabs>
                <w:tab w:val="left" w:pos="662"/>
              </w:tabs>
              <w:jc w:val="both"/>
              <w:rPr>
                <w:b/>
                <w:sz w:val="24"/>
                <w:szCs w:val="24"/>
              </w:rPr>
            </w:pPr>
            <w:r w:rsidRPr="003346B1">
              <w:rPr>
                <w:b/>
                <w:sz w:val="24"/>
                <w:szCs w:val="24"/>
              </w:rPr>
              <w:t>COLCHÃO DE SOLTEIRO</w:t>
            </w:r>
            <w:r w:rsidR="00FB3392">
              <w:rPr>
                <w:sz w:val="24"/>
                <w:szCs w:val="24"/>
              </w:rPr>
              <w:t xml:space="preserve"> MEDIDAS: 78 CM DE LARGURA - 1,88 M</w:t>
            </w:r>
            <w:r w:rsidRPr="003346B1">
              <w:rPr>
                <w:sz w:val="24"/>
                <w:szCs w:val="24"/>
              </w:rPr>
              <w:t xml:space="preserve"> DE C</w:t>
            </w:r>
            <w:r w:rsidR="00FB3392">
              <w:rPr>
                <w:sz w:val="24"/>
                <w:szCs w:val="24"/>
              </w:rPr>
              <w:t xml:space="preserve">OMPRIMENTO - </w:t>
            </w:r>
            <w:r w:rsidRPr="003346B1">
              <w:rPr>
                <w:sz w:val="24"/>
                <w:szCs w:val="24"/>
              </w:rPr>
              <w:t>1</w:t>
            </w:r>
            <w:r w:rsidR="00860B53">
              <w:rPr>
                <w:sz w:val="24"/>
                <w:szCs w:val="24"/>
              </w:rPr>
              <w:t>2</w:t>
            </w:r>
            <w:r w:rsidRPr="003346B1">
              <w:rPr>
                <w:sz w:val="24"/>
                <w:szCs w:val="24"/>
              </w:rPr>
              <w:t xml:space="preserve"> CM DE ESPESSURA DENSIDADE </w:t>
            </w:r>
            <w:r w:rsidR="00E44D0A">
              <w:rPr>
                <w:sz w:val="24"/>
                <w:szCs w:val="24"/>
              </w:rPr>
              <w:t>2</w:t>
            </w:r>
            <w:r w:rsidR="00064F6C">
              <w:rPr>
                <w:sz w:val="24"/>
                <w:szCs w:val="24"/>
              </w:rPr>
              <w:t>0</w:t>
            </w:r>
            <w:r w:rsidRPr="003346B1">
              <w:rPr>
                <w:sz w:val="24"/>
                <w:szCs w:val="24"/>
              </w:rPr>
              <w:t xml:space="preserve">, COM </w:t>
            </w:r>
            <w:r w:rsidR="00687D31">
              <w:rPr>
                <w:sz w:val="24"/>
                <w:szCs w:val="24"/>
              </w:rPr>
              <w:t>AÇÃO BACTERICIDA E SELO COMPULSÓRIO DO INMETRO.</w:t>
            </w:r>
            <w:r w:rsidR="00D0551E">
              <w:rPr>
                <w:sz w:val="24"/>
                <w:szCs w:val="24"/>
              </w:rPr>
              <w:t xml:space="preserve"> </w:t>
            </w:r>
            <w:r w:rsidR="00D0551E">
              <w:rPr>
                <w:b/>
                <w:sz w:val="24"/>
                <w:szCs w:val="24"/>
              </w:rPr>
              <w:t>Valor Médio: R$ 192,93</w:t>
            </w:r>
          </w:p>
        </w:tc>
      </w:tr>
      <w:tr w:rsidR="005A4816" w:rsidTr="00F27515">
        <w:trPr>
          <w:trHeight w:val="1640"/>
        </w:trPr>
        <w:tc>
          <w:tcPr>
            <w:tcW w:w="739" w:type="dxa"/>
            <w:vAlign w:val="center"/>
          </w:tcPr>
          <w:p w:rsidR="005A4816" w:rsidRPr="003346B1" w:rsidRDefault="00EA7C36" w:rsidP="00F27515">
            <w:pPr>
              <w:snapToGrid w:val="0"/>
              <w:jc w:val="center"/>
              <w:rPr>
                <w:sz w:val="24"/>
                <w:szCs w:val="24"/>
              </w:rPr>
            </w:pPr>
            <w:r>
              <w:rPr>
                <w:sz w:val="24"/>
                <w:szCs w:val="24"/>
              </w:rPr>
              <w:t>0</w:t>
            </w:r>
            <w:r w:rsidR="005A4816" w:rsidRPr="003346B1">
              <w:rPr>
                <w:sz w:val="24"/>
                <w:szCs w:val="24"/>
              </w:rPr>
              <w:t>2</w:t>
            </w:r>
          </w:p>
        </w:tc>
        <w:tc>
          <w:tcPr>
            <w:tcW w:w="891" w:type="dxa"/>
            <w:vAlign w:val="center"/>
          </w:tcPr>
          <w:p w:rsidR="005A4816" w:rsidRPr="003346B1" w:rsidRDefault="00D53FAA" w:rsidP="00F27515">
            <w:pPr>
              <w:autoSpaceDE w:val="0"/>
              <w:snapToGrid w:val="0"/>
              <w:jc w:val="center"/>
              <w:rPr>
                <w:sz w:val="24"/>
                <w:szCs w:val="24"/>
              </w:rPr>
            </w:pPr>
            <w:r>
              <w:rPr>
                <w:sz w:val="24"/>
                <w:szCs w:val="24"/>
              </w:rPr>
              <w:t>2</w:t>
            </w:r>
            <w:r w:rsidR="005A4816">
              <w:rPr>
                <w:sz w:val="24"/>
                <w:szCs w:val="24"/>
              </w:rPr>
              <w:t>.</w:t>
            </w:r>
            <w:r w:rsidR="005A4816" w:rsidRPr="003346B1">
              <w:rPr>
                <w:sz w:val="24"/>
                <w:szCs w:val="24"/>
              </w:rPr>
              <w:t>000</w:t>
            </w:r>
          </w:p>
        </w:tc>
        <w:tc>
          <w:tcPr>
            <w:tcW w:w="1055" w:type="dxa"/>
            <w:vAlign w:val="center"/>
          </w:tcPr>
          <w:p w:rsidR="005A4816" w:rsidRPr="003346B1" w:rsidRDefault="005A4816" w:rsidP="00F27515">
            <w:pPr>
              <w:autoSpaceDE w:val="0"/>
              <w:snapToGrid w:val="0"/>
              <w:jc w:val="center"/>
              <w:rPr>
                <w:sz w:val="24"/>
                <w:szCs w:val="24"/>
              </w:rPr>
            </w:pPr>
            <w:r>
              <w:rPr>
                <w:sz w:val="24"/>
                <w:szCs w:val="24"/>
              </w:rPr>
              <w:t>KIT</w:t>
            </w:r>
          </w:p>
        </w:tc>
        <w:tc>
          <w:tcPr>
            <w:tcW w:w="7303" w:type="dxa"/>
          </w:tcPr>
          <w:p w:rsidR="00F27515" w:rsidRPr="00F76C0E" w:rsidRDefault="00A15932" w:rsidP="005A4816">
            <w:pPr>
              <w:tabs>
                <w:tab w:val="left" w:pos="662"/>
              </w:tabs>
              <w:autoSpaceDE w:val="0"/>
              <w:snapToGrid w:val="0"/>
              <w:jc w:val="both"/>
              <w:rPr>
                <w:b/>
                <w:sz w:val="24"/>
                <w:szCs w:val="24"/>
              </w:rPr>
            </w:pPr>
            <w:r w:rsidRPr="00F76C0E">
              <w:rPr>
                <w:b/>
                <w:sz w:val="24"/>
                <w:szCs w:val="24"/>
              </w:rPr>
              <w:t>KIT DE ENX</w:t>
            </w:r>
            <w:r w:rsidR="00F27515" w:rsidRPr="00F76C0E">
              <w:rPr>
                <w:b/>
                <w:sz w:val="24"/>
                <w:szCs w:val="24"/>
              </w:rPr>
              <w:t>OVAL:</w:t>
            </w:r>
          </w:p>
          <w:p w:rsidR="00F27515" w:rsidRPr="00F76C0E" w:rsidRDefault="00F27515" w:rsidP="005A4816">
            <w:pPr>
              <w:tabs>
                <w:tab w:val="left" w:pos="662"/>
              </w:tabs>
              <w:autoSpaceDE w:val="0"/>
              <w:snapToGrid w:val="0"/>
              <w:jc w:val="both"/>
              <w:rPr>
                <w:b/>
                <w:sz w:val="24"/>
                <w:szCs w:val="24"/>
              </w:rPr>
            </w:pPr>
          </w:p>
          <w:p w:rsidR="005A4816" w:rsidRPr="00F76C0E" w:rsidRDefault="005A4816" w:rsidP="005A4816">
            <w:pPr>
              <w:tabs>
                <w:tab w:val="left" w:pos="662"/>
              </w:tabs>
              <w:autoSpaceDE w:val="0"/>
              <w:snapToGrid w:val="0"/>
              <w:jc w:val="both"/>
              <w:rPr>
                <w:sz w:val="24"/>
                <w:szCs w:val="24"/>
              </w:rPr>
            </w:pPr>
            <w:r w:rsidRPr="00F76C0E">
              <w:rPr>
                <w:b/>
                <w:sz w:val="24"/>
                <w:szCs w:val="24"/>
              </w:rPr>
              <w:t>LENÇOL DE SOLTEIRO</w:t>
            </w:r>
            <w:r w:rsidRPr="00F76C0E">
              <w:rPr>
                <w:sz w:val="24"/>
                <w:szCs w:val="24"/>
              </w:rPr>
              <w:t xml:space="preserve"> COM ELÁSTICO </w:t>
            </w:r>
            <w:r w:rsidR="002230DB" w:rsidRPr="00F76C0E">
              <w:rPr>
                <w:sz w:val="24"/>
                <w:szCs w:val="24"/>
              </w:rPr>
              <w:t xml:space="preserve">NA COR BRANCA </w:t>
            </w:r>
            <w:r w:rsidR="00A513F2" w:rsidRPr="00F76C0E">
              <w:rPr>
                <w:sz w:val="24"/>
                <w:szCs w:val="24"/>
              </w:rPr>
              <w:t xml:space="preserve">100% ALGODÃO </w:t>
            </w:r>
            <w:r w:rsidR="002230DB" w:rsidRPr="00F76C0E">
              <w:rPr>
                <w:sz w:val="24"/>
                <w:szCs w:val="24"/>
              </w:rPr>
              <w:t xml:space="preserve">MEDINDO </w:t>
            </w:r>
            <w:r w:rsidR="00A513F2" w:rsidRPr="00F76C0E">
              <w:rPr>
                <w:sz w:val="24"/>
                <w:szCs w:val="24"/>
              </w:rPr>
              <w:t>0,90</w:t>
            </w:r>
            <w:r w:rsidR="002230DB" w:rsidRPr="00F76C0E">
              <w:rPr>
                <w:sz w:val="24"/>
                <w:szCs w:val="24"/>
              </w:rPr>
              <w:t xml:space="preserve"> CM DE LARGURA, 1,</w:t>
            </w:r>
            <w:r w:rsidR="00A513F2" w:rsidRPr="00F76C0E">
              <w:rPr>
                <w:sz w:val="24"/>
                <w:szCs w:val="24"/>
              </w:rPr>
              <w:t>90</w:t>
            </w:r>
            <w:r w:rsidR="002230DB" w:rsidRPr="00F76C0E">
              <w:rPr>
                <w:sz w:val="24"/>
                <w:szCs w:val="24"/>
              </w:rPr>
              <w:t xml:space="preserve"> M DE COMPRIMENTO E </w:t>
            </w:r>
            <w:r w:rsidR="00231D9D" w:rsidRPr="00F76C0E">
              <w:rPr>
                <w:sz w:val="24"/>
                <w:szCs w:val="24"/>
              </w:rPr>
              <w:t>12</w:t>
            </w:r>
            <w:r w:rsidR="002230DB" w:rsidRPr="00F76C0E">
              <w:rPr>
                <w:sz w:val="24"/>
                <w:szCs w:val="24"/>
              </w:rPr>
              <w:t xml:space="preserve"> CM DE ESPESSURA.</w:t>
            </w:r>
            <w:r w:rsidR="00176D67" w:rsidRPr="00F76C0E">
              <w:rPr>
                <w:sz w:val="24"/>
                <w:szCs w:val="24"/>
              </w:rPr>
              <w:t xml:space="preserve"> </w:t>
            </w:r>
            <w:r w:rsidR="00176D67" w:rsidRPr="00F76C0E">
              <w:rPr>
                <w:b/>
                <w:sz w:val="24"/>
                <w:szCs w:val="24"/>
              </w:rPr>
              <w:t xml:space="preserve">Valor Médio: R$ </w:t>
            </w:r>
            <w:r w:rsidR="00A513F2" w:rsidRPr="00F76C0E">
              <w:rPr>
                <w:b/>
                <w:sz w:val="24"/>
                <w:szCs w:val="24"/>
              </w:rPr>
              <w:t>70,90</w:t>
            </w:r>
          </w:p>
          <w:p w:rsidR="005A4816" w:rsidRPr="00F76C0E" w:rsidRDefault="005A4816" w:rsidP="005A4816">
            <w:pPr>
              <w:tabs>
                <w:tab w:val="left" w:pos="662"/>
              </w:tabs>
              <w:autoSpaceDE w:val="0"/>
              <w:snapToGrid w:val="0"/>
              <w:jc w:val="both"/>
              <w:rPr>
                <w:sz w:val="24"/>
                <w:szCs w:val="24"/>
              </w:rPr>
            </w:pPr>
          </w:p>
          <w:p w:rsidR="005A4816" w:rsidRPr="00F76C0E" w:rsidRDefault="005A4816" w:rsidP="005A4816">
            <w:pPr>
              <w:tabs>
                <w:tab w:val="left" w:pos="662"/>
              </w:tabs>
              <w:autoSpaceDE w:val="0"/>
              <w:snapToGrid w:val="0"/>
              <w:jc w:val="both"/>
              <w:rPr>
                <w:sz w:val="24"/>
                <w:szCs w:val="24"/>
              </w:rPr>
            </w:pPr>
            <w:r w:rsidRPr="00F76C0E">
              <w:rPr>
                <w:b/>
                <w:sz w:val="24"/>
                <w:szCs w:val="24"/>
              </w:rPr>
              <w:t>TRAVESSEIRO</w:t>
            </w:r>
            <w:r w:rsidR="00687D31" w:rsidRPr="00F76C0E">
              <w:rPr>
                <w:sz w:val="24"/>
                <w:szCs w:val="24"/>
              </w:rPr>
              <w:t xml:space="preserve"> </w:t>
            </w:r>
            <w:proofErr w:type="spellStart"/>
            <w:r w:rsidR="00F76C0E" w:rsidRPr="00F76C0E">
              <w:rPr>
                <w:sz w:val="24"/>
                <w:szCs w:val="24"/>
                <w:shd w:val="clear" w:color="auto" w:fill="FFFFFF"/>
              </w:rPr>
              <w:t>TRAVESSEIRO</w:t>
            </w:r>
            <w:proofErr w:type="spellEnd"/>
            <w:r w:rsidR="00F76C0E" w:rsidRPr="00F76C0E">
              <w:rPr>
                <w:sz w:val="24"/>
                <w:szCs w:val="24"/>
                <w:shd w:val="clear" w:color="auto" w:fill="FFFFFF"/>
              </w:rPr>
              <w:t xml:space="preserve"> ANTIALÉRGICO TECIDO DO FORRO 100% ALGODÃO, ANTIALÉRGICO COM TOQUE SUPER MACIO, NA MEDIDA 45 CM X 65 CM, FIBRA SILICONIZADA </w:t>
            </w:r>
            <w:r w:rsidR="00176D67" w:rsidRPr="00F76C0E">
              <w:rPr>
                <w:b/>
                <w:sz w:val="24"/>
                <w:szCs w:val="24"/>
              </w:rPr>
              <w:t xml:space="preserve">Valor Médio: R$ </w:t>
            </w:r>
            <w:r w:rsidR="00F76C0E" w:rsidRPr="00F76C0E">
              <w:rPr>
                <w:b/>
                <w:sz w:val="24"/>
                <w:szCs w:val="24"/>
              </w:rPr>
              <w:t>15</w:t>
            </w:r>
            <w:r w:rsidR="00176D67" w:rsidRPr="00F76C0E">
              <w:rPr>
                <w:b/>
                <w:sz w:val="24"/>
                <w:szCs w:val="24"/>
              </w:rPr>
              <w:t>,9</w:t>
            </w:r>
            <w:r w:rsidR="00F76C0E" w:rsidRPr="00F76C0E">
              <w:rPr>
                <w:b/>
                <w:sz w:val="24"/>
                <w:szCs w:val="24"/>
              </w:rPr>
              <w:t>5</w:t>
            </w:r>
          </w:p>
          <w:p w:rsidR="005A4816" w:rsidRPr="00F76C0E" w:rsidRDefault="005A4816" w:rsidP="005A4816">
            <w:pPr>
              <w:tabs>
                <w:tab w:val="left" w:pos="662"/>
              </w:tabs>
              <w:autoSpaceDE w:val="0"/>
              <w:snapToGrid w:val="0"/>
              <w:jc w:val="both"/>
              <w:rPr>
                <w:sz w:val="24"/>
                <w:szCs w:val="24"/>
              </w:rPr>
            </w:pPr>
          </w:p>
          <w:p w:rsidR="00687D31" w:rsidRPr="00F76C0E" w:rsidRDefault="00687D31" w:rsidP="00687D31">
            <w:pPr>
              <w:tabs>
                <w:tab w:val="left" w:pos="662"/>
              </w:tabs>
              <w:autoSpaceDE w:val="0"/>
              <w:snapToGrid w:val="0"/>
              <w:jc w:val="both"/>
              <w:rPr>
                <w:sz w:val="24"/>
                <w:szCs w:val="24"/>
              </w:rPr>
            </w:pPr>
            <w:r w:rsidRPr="00F76C0E">
              <w:rPr>
                <w:b/>
                <w:sz w:val="24"/>
                <w:szCs w:val="24"/>
              </w:rPr>
              <w:t xml:space="preserve">FRONHA </w:t>
            </w:r>
            <w:proofErr w:type="spellStart"/>
            <w:r w:rsidR="00C82E29" w:rsidRPr="00F76C0E">
              <w:rPr>
                <w:sz w:val="24"/>
                <w:szCs w:val="24"/>
                <w:shd w:val="clear" w:color="auto" w:fill="FFFFFF"/>
              </w:rPr>
              <w:t>FRONHA</w:t>
            </w:r>
            <w:proofErr w:type="spellEnd"/>
            <w:r w:rsidR="00C82E29" w:rsidRPr="00F76C0E">
              <w:rPr>
                <w:sz w:val="24"/>
                <w:szCs w:val="24"/>
                <w:shd w:val="clear" w:color="auto" w:fill="FFFFFF"/>
              </w:rPr>
              <w:t xml:space="preserve"> 100% ALGODAO MEDIDA 0,50CM X 0,70CM COM ACABAMENTO REFORCADO ANA COR </w:t>
            </w:r>
            <w:r w:rsidRPr="00F76C0E">
              <w:rPr>
                <w:sz w:val="24"/>
                <w:szCs w:val="24"/>
              </w:rPr>
              <w:t xml:space="preserve">BRANCA COM AS </w:t>
            </w:r>
            <w:r w:rsidR="00176D67" w:rsidRPr="00F76C0E">
              <w:rPr>
                <w:b/>
                <w:sz w:val="24"/>
                <w:szCs w:val="24"/>
              </w:rPr>
              <w:t xml:space="preserve">Valor Médio: R$ </w:t>
            </w:r>
            <w:r w:rsidR="00C82E29" w:rsidRPr="00F76C0E">
              <w:rPr>
                <w:b/>
                <w:sz w:val="24"/>
                <w:szCs w:val="24"/>
              </w:rPr>
              <w:t>15,30</w:t>
            </w:r>
          </w:p>
          <w:p w:rsidR="00687D31" w:rsidRPr="00F76C0E" w:rsidRDefault="00687D31" w:rsidP="005A4816">
            <w:pPr>
              <w:tabs>
                <w:tab w:val="left" w:pos="662"/>
              </w:tabs>
              <w:autoSpaceDE w:val="0"/>
              <w:snapToGrid w:val="0"/>
              <w:jc w:val="both"/>
              <w:rPr>
                <w:sz w:val="24"/>
                <w:szCs w:val="24"/>
              </w:rPr>
            </w:pPr>
          </w:p>
          <w:p w:rsidR="005A4816" w:rsidRPr="00F76C0E" w:rsidRDefault="005A4816" w:rsidP="005A4816">
            <w:pPr>
              <w:tabs>
                <w:tab w:val="left" w:pos="662"/>
              </w:tabs>
              <w:autoSpaceDE w:val="0"/>
              <w:snapToGrid w:val="0"/>
              <w:jc w:val="both"/>
              <w:rPr>
                <w:sz w:val="24"/>
                <w:szCs w:val="24"/>
              </w:rPr>
            </w:pPr>
            <w:r w:rsidRPr="00F76C0E">
              <w:rPr>
                <w:b/>
                <w:sz w:val="24"/>
                <w:szCs w:val="24"/>
              </w:rPr>
              <w:t xml:space="preserve">COBERTOR CASAL </w:t>
            </w:r>
            <w:r w:rsidR="00965B9C" w:rsidRPr="00F76C0E">
              <w:rPr>
                <w:sz w:val="24"/>
                <w:szCs w:val="24"/>
              </w:rPr>
              <w:t>MATERIAL MICROFIBRA,</w:t>
            </w:r>
            <w:r w:rsidR="00965B9C" w:rsidRPr="00F76C0E">
              <w:rPr>
                <w:b/>
                <w:sz w:val="24"/>
                <w:szCs w:val="24"/>
              </w:rPr>
              <w:t xml:space="preserve"> </w:t>
            </w:r>
            <w:r w:rsidRPr="00F76C0E">
              <w:rPr>
                <w:sz w:val="24"/>
                <w:szCs w:val="24"/>
              </w:rPr>
              <w:t>COMPOSIÇÃO 100% POLIÉSTER - MEDIDA 1,80 X 2,</w:t>
            </w:r>
            <w:r w:rsidR="00965B9C" w:rsidRPr="00F76C0E">
              <w:rPr>
                <w:sz w:val="24"/>
                <w:szCs w:val="24"/>
              </w:rPr>
              <w:t>20</w:t>
            </w:r>
            <w:r w:rsidRPr="00F76C0E">
              <w:rPr>
                <w:sz w:val="24"/>
                <w:szCs w:val="24"/>
              </w:rPr>
              <w:t xml:space="preserve"> M</w:t>
            </w:r>
            <w:r w:rsidR="00176D67" w:rsidRPr="00F76C0E">
              <w:rPr>
                <w:b/>
                <w:sz w:val="24"/>
                <w:szCs w:val="24"/>
              </w:rPr>
              <w:t xml:space="preserve"> Valor Médio: R$ </w:t>
            </w:r>
            <w:r w:rsidR="00F76C0E">
              <w:rPr>
                <w:b/>
                <w:sz w:val="24"/>
                <w:szCs w:val="24"/>
              </w:rPr>
              <w:t>33</w:t>
            </w:r>
            <w:r w:rsidR="00176D67" w:rsidRPr="00F76C0E">
              <w:rPr>
                <w:b/>
                <w:sz w:val="24"/>
                <w:szCs w:val="24"/>
              </w:rPr>
              <w:t>,</w:t>
            </w:r>
            <w:r w:rsidR="00F76C0E">
              <w:rPr>
                <w:b/>
                <w:sz w:val="24"/>
                <w:szCs w:val="24"/>
              </w:rPr>
              <w:t>87</w:t>
            </w:r>
          </w:p>
          <w:p w:rsidR="00F27515" w:rsidRPr="00F76C0E" w:rsidRDefault="00F27515" w:rsidP="005A4816">
            <w:pPr>
              <w:tabs>
                <w:tab w:val="left" w:pos="662"/>
              </w:tabs>
              <w:autoSpaceDE w:val="0"/>
              <w:snapToGrid w:val="0"/>
              <w:jc w:val="both"/>
              <w:rPr>
                <w:sz w:val="24"/>
                <w:szCs w:val="24"/>
              </w:rPr>
            </w:pPr>
          </w:p>
          <w:p w:rsidR="00F27515" w:rsidRPr="00176D67" w:rsidRDefault="002F23F7" w:rsidP="005A4816">
            <w:pPr>
              <w:tabs>
                <w:tab w:val="left" w:pos="662"/>
              </w:tabs>
              <w:autoSpaceDE w:val="0"/>
              <w:snapToGrid w:val="0"/>
              <w:jc w:val="both"/>
              <w:rPr>
                <w:sz w:val="24"/>
                <w:szCs w:val="24"/>
              </w:rPr>
            </w:pPr>
            <w:r w:rsidRPr="00001F2D">
              <w:rPr>
                <w:b/>
                <w:sz w:val="24"/>
                <w:szCs w:val="24"/>
              </w:rPr>
              <w:t xml:space="preserve">OBS: OS PRODUTOS DEVEM SER ACONDICIONADOS EM FORMA DE KIT CONFORME OBSERVAÇÃO SITADO NO ITEM </w:t>
            </w:r>
            <w:proofErr w:type="gramStart"/>
            <w:r w:rsidRPr="00001F2D">
              <w:rPr>
                <w:b/>
                <w:sz w:val="24"/>
                <w:szCs w:val="24"/>
              </w:rPr>
              <w:t>6</w:t>
            </w:r>
            <w:proofErr w:type="gramEnd"/>
            <w:r w:rsidRPr="00001F2D">
              <w:rPr>
                <w:b/>
                <w:sz w:val="24"/>
                <w:szCs w:val="24"/>
              </w:rPr>
              <w:t>, PARA FACILITAR A DISTRIBUIÇÃO A POPULAÇÃO.</w:t>
            </w:r>
          </w:p>
        </w:tc>
      </w:tr>
      <w:tr w:rsidR="004C42DF" w:rsidTr="005A4816">
        <w:tc>
          <w:tcPr>
            <w:tcW w:w="739" w:type="dxa"/>
            <w:vAlign w:val="center"/>
          </w:tcPr>
          <w:p w:rsidR="004C42DF" w:rsidRPr="003346B1" w:rsidRDefault="00EA7C36" w:rsidP="005A4816">
            <w:pPr>
              <w:snapToGrid w:val="0"/>
              <w:jc w:val="center"/>
              <w:rPr>
                <w:sz w:val="24"/>
                <w:szCs w:val="24"/>
              </w:rPr>
            </w:pPr>
            <w:r>
              <w:rPr>
                <w:sz w:val="24"/>
                <w:szCs w:val="24"/>
              </w:rPr>
              <w:t>0</w:t>
            </w:r>
            <w:r w:rsidR="005A4816">
              <w:rPr>
                <w:sz w:val="24"/>
                <w:szCs w:val="24"/>
              </w:rPr>
              <w:t>3</w:t>
            </w:r>
          </w:p>
        </w:tc>
        <w:tc>
          <w:tcPr>
            <w:tcW w:w="891" w:type="dxa"/>
            <w:vAlign w:val="center"/>
          </w:tcPr>
          <w:p w:rsidR="004C42DF" w:rsidRPr="003346B1" w:rsidRDefault="00D53FAA" w:rsidP="005A4816">
            <w:pPr>
              <w:autoSpaceDE w:val="0"/>
              <w:snapToGrid w:val="0"/>
              <w:jc w:val="center"/>
              <w:rPr>
                <w:sz w:val="24"/>
                <w:szCs w:val="24"/>
              </w:rPr>
            </w:pPr>
            <w:r>
              <w:rPr>
                <w:sz w:val="24"/>
                <w:szCs w:val="24"/>
              </w:rPr>
              <w:t>4</w:t>
            </w:r>
            <w:r w:rsidR="005A4816">
              <w:rPr>
                <w:sz w:val="24"/>
                <w:szCs w:val="24"/>
              </w:rPr>
              <w:t>.</w:t>
            </w:r>
            <w:r w:rsidR="00953CA8" w:rsidRPr="003346B1">
              <w:rPr>
                <w:sz w:val="24"/>
                <w:szCs w:val="24"/>
              </w:rPr>
              <w:t>000</w:t>
            </w:r>
          </w:p>
        </w:tc>
        <w:tc>
          <w:tcPr>
            <w:tcW w:w="1055" w:type="dxa"/>
            <w:vAlign w:val="center"/>
          </w:tcPr>
          <w:p w:rsidR="004C42DF" w:rsidRPr="003346B1" w:rsidRDefault="00CF510B" w:rsidP="005A4816">
            <w:pPr>
              <w:autoSpaceDE w:val="0"/>
              <w:snapToGrid w:val="0"/>
              <w:jc w:val="center"/>
              <w:rPr>
                <w:sz w:val="24"/>
                <w:szCs w:val="24"/>
              </w:rPr>
            </w:pPr>
            <w:r w:rsidRPr="003346B1">
              <w:rPr>
                <w:sz w:val="24"/>
                <w:szCs w:val="24"/>
              </w:rPr>
              <w:t>K</w:t>
            </w:r>
            <w:r w:rsidR="005A4816">
              <w:rPr>
                <w:sz w:val="24"/>
                <w:szCs w:val="24"/>
              </w:rPr>
              <w:t>IT</w:t>
            </w:r>
          </w:p>
        </w:tc>
        <w:tc>
          <w:tcPr>
            <w:tcW w:w="7303" w:type="dxa"/>
          </w:tcPr>
          <w:p w:rsidR="00F27515" w:rsidRDefault="00F27515" w:rsidP="00FB3392">
            <w:pPr>
              <w:jc w:val="both"/>
              <w:rPr>
                <w:b/>
                <w:sz w:val="24"/>
                <w:szCs w:val="24"/>
              </w:rPr>
            </w:pPr>
            <w:r>
              <w:rPr>
                <w:b/>
                <w:sz w:val="24"/>
                <w:szCs w:val="24"/>
              </w:rPr>
              <w:t>CESTA DE ALIMENTO:</w:t>
            </w:r>
          </w:p>
          <w:p w:rsidR="00F27515" w:rsidRDefault="00F27515" w:rsidP="00FB3392">
            <w:pPr>
              <w:jc w:val="both"/>
              <w:rPr>
                <w:b/>
                <w:sz w:val="24"/>
                <w:szCs w:val="24"/>
              </w:rPr>
            </w:pPr>
          </w:p>
          <w:p w:rsidR="008E3673" w:rsidRPr="003346B1" w:rsidRDefault="008E3673" w:rsidP="00FB3392">
            <w:pPr>
              <w:jc w:val="both"/>
              <w:rPr>
                <w:sz w:val="24"/>
                <w:szCs w:val="24"/>
              </w:rPr>
            </w:pPr>
            <w:r w:rsidRPr="003346B1">
              <w:rPr>
                <w:b/>
                <w:sz w:val="24"/>
                <w:szCs w:val="24"/>
              </w:rPr>
              <w:t>ARROZ</w:t>
            </w:r>
            <w:r w:rsidRPr="003346B1">
              <w:rPr>
                <w:sz w:val="24"/>
                <w:szCs w:val="24"/>
              </w:rPr>
              <w:t xml:space="preserve"> </w:t>
            </w:r>
            <w:r w:rsidR="00B07BF2">
              <w:rPr>
                <w:sz w:val="24"/>
                <w:szCs w:val="24"/>
              </w:rPr>
              <w:t>–</w:t>
            </w:r>
            <w:r w:rsidRPr="003346B1">
              <w:rPr>
                <w:sz w:val="24"/>
                <w:szCs w:val="24"/>
              </w:rPr>
              <w:t xml:space="preserve"> </w:t>
            </w:r>
            <w:r w:rsidR="00B07BF2">
              <w:rPr>
                <w:sz w:val="24"/>
                <w:szCs w:val="24"/>
              </w:rPr>
              <w:t>TIPO PARBOILIZADO</w:t>
            </w:r>
            <w:r w:rsidRPr="003346B1">
              <w:rPr>
                <w:sz w:val="24"/>
                <w:szCs w:val="24"/>
              </w:rPr>
              <w:t xml:space="preserve"> EMBALAGEM DE 05 KILOS COM TEOR DE UMIDADE MÁXIMA DE 15%, ISENTO</w:t>
            </w:r>
            <w:r w:rsidR="00693AE8" w:rsidRPr="003346B1">
              <w:rPr>
                <w:sz w:val="24"/>
                <w:szCs w:val="24"/>
              </w:rPr>
              <w:t>S</w:t>
            </w:r>
            <w:r w:rsidRPr="003346B1">
              <w:rPr>
                <w:sz w:val="24"/>
                <w:szCs w:val="24"/>
              </w:rPr>
              <w:t xml:space="preserve"> DE SUJIDADES E MATERIAIS ESTRANHOS, EMBALADO EM SACOS DE POLIETILENO ATOXICO TRANSPARENTE. ROTULAGEM DE ACORDO COM AS NORMAS DA ANVISA.</w:t>
            </w:r>
            <w:r w:rsidR="00567503">
              <w:rPr>
                <w:b/>
                <w:sz w:val="24"/>
                <w:szCs w:val="24"/>
              </w:rPr>
              <w:t xml:space="preserve"> Valor Médio: R$ </w:t>
            </w:r>
            <w:r w:rsidR="008562A4">
              <w:rPr>
                <w:b/>
                <w:sz w:val="24"/>
                <w:szCs w:val="24"/>
              </w:rPr>
              <w:t>24</w:t>
            </w:r>
            <w:r w:rsidR="00567503">
              <w:rPr>
                <w:b/>
                <w:sz w:val="24"/>
                <w:szCs w:val="24"/>
              </w:rPr>
              <w:t>,</w:t>
            </w:r>
            <w:r w:rsidR="008562A4">
              <w:rPr>
                <w:b/>
                <w:sz w:val="24"/>
                <w:szCs w:val="24"/>
              </w:rPr>
              <w:t>66</w:t>
            </w:r>
          </w:p>
          <w:p w:rsidR="00693AE8" w:rsidRPr="003346B1" w:rsidRDefault="00693AE8" w:rsidP="00FB3392">
            <w:pPr>
              <w:jc w:val="both"/>
              <w:rPr>
                <w:sz w:val="24"/>
                <w:szCs w:val="24"/>
              </w:rPr>
            </w:pPr>
          </w:p>
          <w:p w:rsidR="008E3673" w:rsidRDefault="008E3673" w:rsidP="00FB3392">
            <w:pPr>
              <w:jc w:val="both"/>
              <w:rPr>
                <w:sz w:val="24"/>
                <w:szCs w:val="24"/>
              </w:rPr>
            </w:pPr>
            <w:r w:rsidRPr="003346B1">
              <w:rPr>
                <w:b/>
                <w:sz w:val="24"/>
                <w:szCs w:val="24"/>
              </w:rPr>
              <w:t>FEIJÃO PRETO</w:t>
            </w:r>
            <w:r w:rsidRPr="003346B1">
              <w:rPr>
                <w:sz w:val="24"/>
                <w:szCs w:val="24"/>
              </w:rPr>
              <w:t xml:space="preserve"> - EMBALAGEM DE </w:t>
            </w:r>
            <w:proofErr w:type="gramStart"/>
            <w:r w:rsidRPr="003346B1">
              <w:rPr>
                <w:sz w:val="24"/>
                <w:szCs w:val="24"/>
              </w:rPr>
              <w:t>1</w:t>
            </w:r>
            <w:proofErr w:type="gramEnd"/>
            <w:r w:rsidRPr="003346B1">
              <w:rPr>
                <w:sz w:val="24"/>
                <w:szCs w:val="24"/>
              </w:rPr>
              <w:t xml:space="preserve"> KILO ISENTO DE MATERIAS ESTRANHAS, IMPUREZAS, INSETOS VIVOS OU MORTOS. EMBALAGEM DE POLIETILENO TRANSPARENTE, ATOXICO, REGISTRO NO ÓRGÃO COMPETENTE QUE PODERÁ ESTAR EXPRESSO NO RÓTULO OU ATRAVÉS DO CERTIFICADO DE REGISTRO DO PRODUTO, ROTULAGEM DE ACORDO COM AS NORMAS DA ANVISA.</w:t>
            </w:r>
            <w:r w:rsidR="00567503">
              <w:rPr>
                <w:b/>
                <w:sz w:val="24"/>
                <w:szCs w:val="24"/>
              </w:rPr>
              <w:t xml:space="preserve"> Valor Médio: R$</w:t>
            </w:r>
            <w:r w:rsidR="008562A4">
              <w:rPr>
                <w:b/>
                <w:sz w:val="24"/>
                <w:szCs w:val="24"/>
              </w:rPr>
              <w:t xml:space="preserve"> 8,16</w:t>
            </w:r>
          </w:p>
          <w:p w:rsidR="009C6A8C" w:rsidRPr="003346B1" w:rsidRDefault="009C6A8C" w:rsidP="00FB3392">
            <w:pPr>
              <w:jc w:val="both"/>
              <w:rPr>
                <w:sz w:val="24"/>
                <w:szCs w:val="24"/>
              </w:rPr>
            </w:pPr>
          </w:p>
          <w:p w:rsidR="00657697" w:rsidRPr="00F817D3" w:rsidRDefault="006331BE" w:rsidP="00FB3392">
            <w:pPr>
              <w:jc w:val="both"/>
              <w:rPr>
                <w:b/>
                <w:sz w:val="24"/>
                <w:szCs w:val="24"/>
              </w:rPr>
            </w:pPr>
            <w:r>
              <w:rPr>
                <w:b/>
                <w:sz w:val="24"/>
                <w:szCs w:val="24"/>
              </w:rPr>
              <w:t>CAFÉ</w:t>
            </w:r>
            <w:r w:rsidR="00F817D3">
              <w:rPr>
                <w:b/>
                <w:sz w:val="24"/>
                <w:szCs w:val="24"/>
              </w:rPr>
              <w:t xml:space="preserve"> - </w:t>
            </w:r>
            <w:r w:rsidR="00657697" w:rsidRPr="006331BE">
              <w:rPr>
                <w:bCs/>
                <w:sz w:val="24"/>
                <w:szCs w:val="24"/>
              </w:rPr>
              <w:t>TORRADO E MOÍDO EMBALAGEM DE 500 GRAMAS</w:t>
            </w:r>
            <w:r w:rsidR="00657697" w:rsidRPr="006331BE">
              <w:t xml:space="preserve"> </w:t>
            </w:r>
            <w:r w:rsidR="00657697" w:rsidRPr="006331BE">
              <w:rPr>
                <w:sz w:val="24"/>
                <w:szCs w:val="24"/>
              </w:rPr>
              <w:t xml:space="preserve">A VACUO PURO DE QUALIDADE SUPERIOR, QUE ATENDA A PORTARIA 377, DE 26-04-99, DA ANVISA, COMPOSIÇÃO COMPROVADA POR LAUDO EMITIDO NO MÁXIMO HÁ SEIS MESES POR INSTITUIÇÃO DE RECONHECIDA COMPETÊNCIA, A EXEMPLO DO ITAL, SINDICAFESP, DE BEBIDA DURA A MOLE COM O PONTO DE TORRA DE MÉDIA A MÉDIO-ESCURA (55-65 PONTOS DISCO AGTRON), COM AS CARACTERÍSTICAS </w:t>
            </w:r>
            <w:r w:rsidR="00657697" w:rsidRPr="006331BE">
              <w:rPr>
                <w:sz w:val="24"/>
                <w:szCs w:val="24"/>
              </w:rPr>
              <w:lastRenderedPageBreak/>
              <w:t xml:space="preserve">ORGANOLÉPTICAS ABAIXO DESCRIMINADAS, ESPECIFICAÇÃO / CARACTERÍSTICAS ORGANOLÉPTICAS: AROMA: TRADICIONAL, ACIDEZ: BAIXA A MODERADA, AMARGOR: MODERADO, SABOR: CARACTERÍSTICO E EQUILIBRADO, SABOR ESTRANHO: LIVRE DE SABOR FERMENTADO, MOFADO E DE TERRA, ADSTRINGÊNCIA: BAIXA, CORPO: RAZOAVELMENTE ENCORPADO, QUALIDADE TOTAL: REGULAR A BOM, A NOTA DA QUALIDADE GLOBAL DA BEBIDA DEVE ESTAR ENTRE </w:t>
            </w:r>
            <w:r w:rsidR="00657697" w:rsidRPr="006331BE">
              <w:rPr>
                <w:bCs/>
                <w:sz w:val="24"/>
                <w:szCs w:val="24"/>
              </w:rPr>
              <w:t>4,5 A 6,0 PONTOS</w:t>
            </w:r>
            <w:r w:rsidR="00657697" w:rsidRPr="00372819">
              <w:rPr>
                <w:bCs/>
                <w:sz w:val="24"/>
                <w:szCs w:val="24"/>
              </w:rPr>
              <w:t>,</w:t>
            </w:r>
            <w:r w:rsidR="00657697" w:rsidRPr="00372819">
              <w:rPr>
                <w:sz w:val="24"/>
                <w:szCs w:val="24"/>
              </w:rPr>
              <w:t xml:space="preserve"> </w:t>
            </w:r>
            <w:r w:rsidR="00657697" w:rsidRPr="006331BE">
              <w:rPr>
                <w:sz w:val="24"/>
                <w:szCs w:val="24"/>
              </w:rPr>
              <w:t>ROTULAGEM DE ACORDO COM AS NORMAS DA ANVISA</w:t>
            </w:r>
            <w:r w:rsidR="00567503">
              <w:rPr>
                <w:b/>
                <w:sz w:val="24"/>
                <w:szCs w:val="24"/>
              </w:rPr>
              <w:t xml:space="preserve"> </w:t>
            </w:r>
            <w:r w:rsidR="008562A4">
              <w:rPr>
                <w:b/>
                <w:sz w:val="24"/>
                <w:szCs w:val="24"/>
              </w:rPr>
              <w:t xml:space="preserve">Valor Médio: R$ </w:t>
            </w:r>
            <w:proofErr w:type="gramStart"/>
            <w:r w:rsidR="008562A4">
              <w:rPr>
                <w:b/>
                <w:sz w:val="24"/>
                <w:szCs w:val="24"/>
              </w:rPr>
              <w:t>16,25</w:t>
            </w:r>
            <w:proofErr w:type="gramEnd"/>
          </w:p>
          <w:p w:rsidR="00693AE8" w:rsidRPr="00AB519B" w:rsidRDefault="00693AE8" w:rsidP="00FB3392">
            <w:pPr>
              <w:jc w:val="both"/>
              <w:rPr>
                <w:b/>
                <w:sz w:val="24"/>
                <w:szCs w:val="24"/>
              </w:rPr>
            </w:pPr>
          </w:p>
          <w:p w:rsidR="008E3673" w:rsidRPr="003346B1" w:rsidRDefault="008E3673" w:rsidP="00FB3392">
            <w:pPr>
              <w:jc w:val="both"/>
              <w:rPr>
                <w:sz w:val="24"/>
                <w:szCs w:val="24"/>
              </w:rPr>
            </w:pPr>
            <w:r w:rsidRPr="003346B1">
              <w:rPr>
                <w:b/>
                <w:sz w:val="24"/>
                <w:szCs w:val="24"/>
              </w:rPr>
              <w:t xml:space="preserve">FARINHA DE TRIGO </w:t>
            </w:r>
            <w:r w:rsidR="00693AE8" w:rsidRPr="003346B1">
              <w:rPr>
                <w:sz w:val="24"/>
                <w:szCs w:val="24"/>
              </w:rPr>
              <w:t>- COMUM</w:t>
            </w:r>
            <w:r w:rsidR="006E0BC6">
              <w:rPr>
                <w:sz w:val="24"/>
                <w:szCs w:val="24"/>
              </w:rPr>
              <w:t xml:space="preserve"> EMBALAGEM DE 01</w:t>
            </w:r>
            <w:r w:rsidRPr="003346B1">
              <w:rPr>
                <w:sz w:val="24"/>
                <w:szCs w:val="24"/>
              </w:rPr>
              <w:t xml:space="preserve"> KG, OBTIDA DO TRIGO MOIDO, LIMPO, DESGERMINADO, LIVRE DE FERMENTACAO, PARA PÃO FRANCES, ROTULAGEM DE ACORDO COM AS NORMAS DA ANVISA.</w:t>
            </w:r>
            <w:r w:rsidR="00567503">
              <w:rPr>
                <w:b/>
                <w:sz w:val="24"/>
                <w:szCs w:val="24"/>
              </w:rPr>
              <w:t xml:space="preserve"> Valor Médio: R$ </w:t>
            </w:r>
            <w:r w:rsidR="008562A4">
              <w:rPr>
                <w:b/>
                <w:sz w:val="24"/>
                <w:szCs w:val="24"/>
              </w:rPr>
              <w:t>4,42</w:t>
            </w:r>
          </w:p>
          <w:p w:rsidR="00693AE8" w:rsidRPr="003346B1" w:rsidRDefault="00693AE8" w:rsidP="00FB3392">
            <w:pPr>
              <w:jc w:val="both"/>
              <w:rPr>
                <w:sz w:val="24"/>
                <w:szCs w:val="24"/>
              </w:rPr>
            </w:pPr>
          </w:p>
          <w:p w:rsidR="008E3673" w:rsidRPr="003346B1" w:rsidRDefault="008E3673" w:rsidP="00FB3392">
            <w:pPr>
              <w:jc w:val="both"/>
              <w:rPr>
                <w:sz w:val="24"/>
                <w:szCs w:val="24"/>
              </w:rPr>
            </w:pPr>
            <w:r w:rsidRPr="003346B1">
              <w:rPr>
                <w:b/>
                <w:sz w:val="24"/>
                <w:szCs w:val="24"/>
              </w:rPr>
              <w:t>FARINHA DE MANDIOCA</w:t>
            </w:r>
            <w:r w:rsidRPr="003346B1">
              <w:rPr>
                <w:sz w:val="24"/>
                <w:szCs w:val="24"/>
              </w:rPr>
              <w:t xml:space="preserve"> - EMBALAGEM DE </w:t>
            </w:r>
            <w:proofErr w:type="gramStart"/>
            <w:r w:rsidRPr="003346B1">
              <w:rPr>
                <w:sz w:val="24"/>
                <w:szCs w:val="24"/>
              </w:rPr>
              <w:t>1</w:t>
            </w:r>
            <w:proofErr w:type="gramEnd"/>
            <w:r w:rsidRPr="003346B1">
              <w:rPr>
                <w:sz w:val="24"/>
                <w:szCs w:val="24"/>
              </w:rPr>
              <w:t xml:space="preserve"> KILO NUTRICIONAL POR PORÇÃO DE 50 GRAMAS: MÍNIMO DE 164 CALORIAS, MÍNIMO DE 40 GRAMAS DE CARBOIDRATO, MÍNIMO DE 02 GRAMAS DE FIBRA, MÍNIMO DE 30 MG DE CÁLCIO, MÍNIMO DE 1 MG DE FERRO, ROTULAGEM DE ACORDO COM AS NORMAS DA ANVISA.</w:t>
            </w:r>
            <w:r w:rsidR="00567503">
              <w:rPr>
                <w:b/>
                <w:sz w:val="24"/>
                <w:szCs w:val="24"/>
              </w:rPr>
              <w:t xml:space="preserve"> Valor Médio: R$ </w:t>
            </w:r>
            <w:r w:rsidR="008562A4">
              <w:rPr>
                <w:b/>
                <w:sz w:val="24"/>
                <w:szCs w:val="24"/>
              </w:rPr>
              <w:t>8,37</w:t>
            </w:r>
          </w:p>
          <w:p w:rsidR="00693AE8" w:rsidRPr="003346B1" w:rsidRDefault="00693AE8" w:rsidP="00FB3392">
            <w:pPr>
              <w:jc w:val="both"/>
              <w:rPr>
                <w:sz w:val="24"/>
                <w:szCs w:val="24"/>
              </w:rPr>
            </w:pPr>
          </w:p>
          <w:p w:rsidR="008E3673" w:rsidRPr="003346B1" w:rsidRDefault="008E3673" w:rsidP="00FB3392">
            <w:pPr>
              <w:jc w:val="both"/>
              <w:rPr>
                <w:sz w:val="24"/>
                <w:szCs w:val="24"/>
              </w:rPr>
            </w:pPr>
            <w:r w:rsidRPr="00DA550F">
              <w:rPr>
                <w:b/>
                <w:sz w:val="24"/>
                <w:szCs w:val="24"/>
              </w:rPr>
              <w:t>AÇÚCAR BRANCO</w:t>
            </w:r>
            <w:r w:rsidRPr="003346B1">
              <w:rPr>
                <w:sz w:val="24"/>
                <w:szCs w:val="24"/>
              </w:rPr>
              <w:t xml:space="preserve"> - REFINADO ESPECIAL EMBALADO EM SACOS DE POLIETILENO ATOXICO DE 05 KG, ROTULAGEM DE ACORDO COM AS NORMAS DA AVISA.</w:t>
            </w:r>
            <w:r w:rsidR="00567503">
              <w:rPr>
                <w:b/>
                <w:sz w:val="24"/>
                <w:szCs w:val="24"/>
              </w:rPr>
              <w:t xml:space="preserve"> Valor Médio: R$ </w:t>
            </w:r>
            <w:r w:rsidR="008562A4">
              <w:rPr>
                <w:b/>
                <w:sz w:val="24"/>
                <w:szCs w:val="24"/>
              </w:rPr>
              <w:t>23,16</w:t>
            </w:r>
          </w:p>
          <w:p w:rsidR="00FB3392" w:rsidRDefault="00FB3392" w:rsidP="00FB3392">
            <w:pPr>
              <w:jc w:val="both"/>
              <w:rPr>
                <w:b/>
                <w:sz w:val="24"/>
                <w:szCs w:val="24"/>
              </w:rPr>
            </w:pPr>
          </w:p>
          <w:p w:rsidR="008E3673" w:rsidRPr="003346B1" w:rsidRDefault="008E3673" w:rsidP="00FB3392">
            <w:pPr>
              <w:jc w:val="both"/>
              <w:rPr>
                <w:sz w:val="24"/>
                <w:szCs w:val="24"/>
              </w:rPr>
            </w:pPr>
            <w:r w:rsidRPr="003346B1">
              <w:rPr>
                <w:b/>
                <w:sz w:val="24"/>
                <w:szCs w:val="24"/>
              </w:rPr>
              <w:t>LEITE EM PO INTEGRAL</w:t>
            </w:r>
            <w:r w:rsidR="00F817D3">
              <w:rPr>
                <w:b/>
                <w:sz w:val="24"/>
                <w:szCs w:val="24"/>
              </w:rPr>
              <w:t xml:space="preserve"> </w:t>
            </w:r>
            <w:r w:rsidRPr="003346B1">
              <w:rPr>
                <w:sz w:val="24"/>
                <w:szCs w:val="24"/>
              </w:rPr>
              <w:t>- DE 400 GRAMAS, ENRIQUECIDO COM VITAMINA A E D, SEM GLUTEM, ROTULAGEM DE ACORDO COM AS NORMAS DA ANVISA.</w:t>
            </w:r>
            <w:r w:rsidR="00567503">
              <w:rPr>
                <w:b/>
                <w:sz w:val="24"/>
                <w:szCs w:val="24"/>
              </w:rPr>
              <w:t xml:space="preserve"> Valor Médio: R$ </w:t>
            </w:r>
            <w:r w:rsidR="008562A4">
              <w:rPr>
                <w:b/>
                <w:sz w:val="24"/>
                <w:szCs w:val="24"/>
              </w:rPr>
              <w:t>14,62</w:t>
            </w:r>
          </w:p>
          <w:p w:rsidR="00693AE8" w:rsidRPr="003346B1" w:rsidRDefault="00693AE8" w:rsidP="00FB3392">
            <w:pPr>
              <w:jc w:val="both"/>
              <w:rPr>
                <w:sz w:val="24"/>
                <w:szCs w:val="24"/>
              </w:rPr>
            </w:pPr>
          </w:p>
          <w:p w:rsidR="008E3673" w:rsidRPr="003346B1" w:rsidRDefault="008E3673" w:rsidP="00FB3392">
            <w:pPr>
              <w:jc w:val="both"/>
              <w:rPr>
                <w:sz w:val="24"/>
                <w:szCs w:val="24"/>
              </w:rPr>
            </w:pPr>
            <w:r w:rsidRPr="003346B1">
              <w:rPr>
                <w:b/>
                <w:sz w:val="24"/>
                <w:szCs w:val="24"/>
              </w:rPr>
              <w:t>MACARRÃO DE SÊMOLA</w:t>
            </w:r>
            <w:r w:rsidR="00F817D3">
              <w:rPr>
                <w:b/>
                <w:sz w:val="24"/>
                <w:szCs w:val="24"/>
              </w:rPr>
              <w:t xml:space="preserve"> </w:t>
            </w:r>
            <w:r w:rsidRPr="003346B1">
              <w:rPr>
                <w:sz w:val="24"/>
                <w:szCs w:val="24"/>
              </w:rPr>
              <w:t>- EMBAGEM COM 500 GRAMAS INFORMAÇÃO NUTRICIONAL CALCULO 100G; VALOR CALÓRICO 360 KCAL; CARBOIDRATOS 76G; PROTEÍNAS 11G; GORDURAS TOTAIS 1G; GORDURA SATURADA 0G; COLESTEROL 0MG; FIBRA ALIMENTAR 2G; CÁLCIO 18MG, CONFORME NORMAS DA ANVISA.</w:t>
            </w:r>
            <w:r w:rsidR="00567503">
              <w:rPr>
                <w:b/>
                <w:sz w:val="24"/>
                <w:szCs w:val="24"/>
              </w:rPr>
              <w:t xml:space="preserve"> Valor Médio: R$ </w:t>
            </w:r>
            <w:r w:rsidR="008562A4">
              <w:rPr>
                <w:b/>
                <w:sz w:val="24"/>
                <w:szCs w:val="24"/>
              </w:rPr>
              <w:t>3,34</w:t>
            </w:r>
          </w:p>
          <w:p w:rsidR="00693AE8" w:rsidRPr="003346B1" w:rsidRDefault="00693AE8" w:rsidP="00FB3392">
            <w:pPr>
              <w:jc w:val="both"/>
              <w:rPr>
                <w:sz w:val="24"/>
                <w:szCs w:val="24"/>
              </w:rPr>
            </w:pPr>
          </w:p>
          <w:p w:rsidR="008E3673" w:rsidRPr="003346B1" w:rsidRDefault="008E3673" w:rsidP="00FB3392">
            <w:pPr>
              <w:jc w:val="both"/>
              <w:rPr>
                <w:sz w:val="24"/>
                <w:szCs w:val="24"/>
              </w:rPr>
            </w:pPr>
            <w:r w:rsidRPr="003346B1">
              <w:rPr>
                <w:b/>
                <w:sz w:val="24"/>
                <w:szCs w:val="24"/>
              </w:rPr>
              <w:t>FUBA</w:t>
            </w:r>
            <w:r w:rsidRPr="003346B1">
              <w:rPr>
                <w:sz w:val="24"/>
                <w:szCs w:val="24"/>
              </w:rPr>
              <w:t xml:space="preserve"> - DE PREPARO RAPIDO INSTANTANEO, PACOTE DE</w:t>
            </w:r>
            <w:r w:rsidR="004704C9">
              <w:rPr>
                <w:sz w:val="24"/>
                <w:szCs w:val="24"/>
              </w:rPr>
              <w:t xml:space="preserve"> </w:t>
            </w:r>
            <w:r w:rsidRPr="003346B1">
              <w:rPr>
                <w:sz w:val="24"/>
                <w:szCs w:val="24"/>
              </w:rPr>
              <w:t>1 KG, ESPECIFICAÇÕES TECNICAS: ENRIQUECIDO COM FERRO E ACIDO FOLICO NA PROPORCAO DE 4,2 MG/100G E 150 MCG/100G RESPECTIVAMENTE, ISENTO DE RESIDUOS, IMPUREZAS, BOLOR E ODOR NAO CARACTERISTICOS. EMBALAGEM EM POLIETILENO, ATOXICO, TRANSPARENTE DE 1 KG, ROTULAGEM DE ACORDO COM AS NORMAS DA ANVISA.</w:t>
            </w:r>
          </w:p>
          <w:p w:rsidR="00693AE8" w:rsidRDefault="00567503" w:rsidP="00FB3392">
            <w:pPr>
              <w:jc w:val="both"/>
              <w:rPr>
                <w:b/>
                <w:sz w:val="24"/>
                <w:szCs w:val="24"/>
              </w:rPr>
            </w:pPr>
            <w:r>
              <w:rPr>
                <w:b/>
                <w:sz w:val="24"/>
                <w:szCs w:val="24"/>
              </w:rPr>
              <w:t xml:space="preserve">Valor Médio: R$ </w:t>
            </w:r>
            <w:r w:rsidR="008562A4">
              <w:rPr>
                <w:b/>
                <w:sz w:val="24"/>
                <w:szCs w:val="24"/>
              </w:rPr>
              <w:t>4,82</w:t>
            </w:r>
          </w:p>
          <w:p w:rsidR="00567503" w:rsidRPr="003346B1" w:rsidRDefault="00567503" w:rsidP="00FB3392">
            <w:pPr>
              <w:jc w:val="both"/>
              <w:rPr>
                <w:sz w:val="24"/>
                <w:szCs w:val="24"/>
              </w:rPr>
            </w:pPr>
          </w:p>
          <w:p w:rsidR="008E3673" w:rsidRPr="003346B1" w:rsidRDefault="008E3673" w:rsidP="00FB3392">
            <w:pPr>
              <w:jc w:val="both"/>
              <w:rPr>
                <w:sz w:val="24"/>
                <w:szCs w:val="24"/>
              </w:rPr>
            </w:pPr>
            <w:r w:rsidRPr="003346B1">
              <w:rPr>
                <w:b/>
                <w:sz w:val="24"/>
                <w:szCs w:val="24"/>
              </w:rPr>
              <w:t>ÓLEO DE SOJA</w:t>
            </w:r>
            <w:r w:rsidR="00F817D3">
              <w:rPr>
                <w:b/>
                <w:sz w:val="24"/>
                <w:szCs w:val="24"/>
              </w:rPr>
              <w:t xml:space="preserve"> </w:t>
            </w:r>
            <w:r w:rsidRPr="003346B1">
              <w:rPr>
                <w:b/>
                <w:sz w:val="24"/>
                <w:szCs w:val="24"/>
              </w:rPr>
              <w:t>-</w:t>
            </w:r>
            <w:r w:rsidRPr="003346B1">
              <w:rPr>
                <w:sz w:val="24"/>
                <w:szCs w:val="24"/>
              </w:rPr>
              <w:t xml:space="preserve"> EMBALAGEM PET, CONTEÚDO LÍQUIDO DE 900 ML, RICO EM VITAMINA E. ROTULAGEM DE ACORDO COM AS NORMAS DA ANVISA.</w:t>
            </w:r>
            <w:r w:rsidR="00567503">
              <w:rPr>
                <w:b/>
                <w:sz w:val="24"/>
                <w:szCs w:val="24"/>
              </w:rPr>
              <w:t xml:space="preserve"> Valor Médio: R$ </w:t>
            </w:r>
            <w:r w:rsidR="008562A4">
              <w:rPr>
                <w:b/>
                <w:sz w:val="24"/>
                <w:szCs w:val="24"/>
              </w:rPr>
              <w:t>5,77</w:t>
            </w:r>
          </w:p>
          <w:p w:rsidR="00693AE8" w:rsidRPr="003346B1" w:rsidRDefault="00693AE8" w:rsidP="00FB3392">
            <w:pPr>
              <w:jc w:val="both"/>
              <w:rPr>
                <w:sz w:val="24"/>
                <w:szCs w:val="24"/>
              </w:rPr>
            </w:pPr>
          </w:p>
          <w:p w:rsidR="008E3673" w:rsidRPr="003346B1" w:rsidRDefault="008E3673" w:rsidP="00FB3392">
            <w:pPr>
              <w:jc w:val="both"/>
              <w:rPr>
                <w:sz w:val="24"/>
                <w:szCs w:val="24"/>
              </w:rPr>
            </w:pPr>
            <w:r w:rsidRPr="003346B1">
              <w:rPr>
                <w:b/>
                <w:sz w:val="24"/>
                <w:szCs w:val="24"/>
              </w:rPr>
              <w:t>SAL REFINADO</w:t>
            </w:r>
            <w:r w:rsidR="00F817D3">
              <w:rPr>
                <w:b/>
                <w:sz w:val="24"/>
                <w:szCs w:val="24"/>
              </w:rPr>
              <w:t xml:space="preserve"> </w:t>
            </w:r>
            <w:r w:rsidRPr="003346B1">
              <w:rPr>
                <w:b/>
                <w:sz w:val="24"/>
                <w:szCs w:val="24"/>
              </w:rPr>
              <w:t>-</w:t>
            </w:r>
            <w:r w:rsidRPr="003346B1">
              <w:rPr>
                <w:sz w:val="24"/>
                <w:szCs w:val="24"/>
              </w:rPr>
              <w:t xml:space="preserve"> IODADO, ESPECIAL, PACOTE DE 1 KG, NAO DEVERÁ APRESENTAR SUJIDADE E MISTURAS INADEQUADAS, UMIDADE MAXIMA DE 0,2%. EMBALAGEM DE POLIETILENO TRANSPARENTE E ATOXICO DE 1 KG. REGISTRO NO ORGAO COMPETENTE. ROTULAGEM DE ACORDO COM AS NORMAS DA ANVISA.</w:t>
            </w:r>
            <w:r w:rsidR="00567503">
              <w:rPr>
                <w:b/>
                <w:sz w:val="24"/>
                <w:szCs w:val="24"/>
              </w:rPr>
              <w:t xml:space="preserve"> Valor Médio: R$ </w:t>
            </w:r>
            <w:r w:rsidR="008562A4">
              <w:rPr>
                <w:b/>
                <w:sz w:val="24"/>
                <w:szCs w:val="24"/>
              </w:rPr>
              <w:t>1,88</w:t>
            </w:r>
          </w:p>
          <w:p w:rsidR="008E3673" w:rsidRPr="003346B1" w:rsidRDefault="008E3673" w:rsidP="00FB3392">
            <w:pPr>
              <w:jc w:val="both"/>
              <w:rPr>
                <w:sz w:val="24"/>
                <w:szCs w:val="24"/>
              </w:rPr>
            </w:pPr>
          </w:p>
          <w:p w:rsidR="008E3673" w:rsidRPr="003346B1" w:rsidRDefault="008E3673" w:rsidP="00FB3392">
            <w:pPr>
              <w:jc w:val="both"/>
              <w:rPr>
                <w:sz w:val="24"/>
                <w:szCs w:val="24"/>
              </w:rPr>
            </w:pPr>
            <w:r w:rsidRPr="003346B1">
              <w:rPr>
                <w:b/>
                <w:sz w:val="24"/>
                <w:szCs w:val="24"/>
              </w:rPr>
              <w:t xml:space="preserve">EXTRATO DE TOMATE </w:t>
            </w:r>
            <w:r w:rsidRPr="003346B1">
              <w:rPr>
                <w:sz w:val="24"/>
                <w:szCs w:val="24"/>
              </w:rPr>
              <w:t>- CONCENTRADO, EMBALAGEM CONTENDO 340 GRAMAS, PRODUTO RESULTANTE DA CONCENTRAÇÃO DA POLPA DE TOMATE POR PROCESSO TECNOLÓGICO, PREPARADO COM FRUTOS MADUROS SELECIONADOS SEM PELE, SEM SEMENTES E CORANTES ARTIFICIAIS, ISENTO DE SUJIDADES E FERMENTAÇÃO. ROTULAGEM DE ACORDO COM AS NORMAS DA ANVISA.</w:t>
            </w:r>
            <w:r w:rsidR="00567503">
              <w:rPr>
                <w:b/>
                <w:sz w:val="24"/>
                <w:szCs w:val="24"/>
              </w:rPr>
              <w:t xml:space="preserve"> Valor Médio: R$ </w:t>
            </w:r>
            <w:r w:rsidR="008562A4">
              <w:rPr>
                <w:b/>
                <w:sz w:val="24"/>
                <w:szCs w:val="24"/>
              </w:rPr>
              <w:t>3,63</w:t>
            </w:r>
          </w:p>
          <w:p w:rsidR="00693AE8" w:rsidRPr="00DA550F" w:rsidRDefault="00693AE8" w:rsidP="00FB3392">
            <w:pPr>
              <w:jc w:val="both"/>
              <w:rPr>
                <w:sz w:val="24"/>
                <w:szCs w:val="24"/>
              </w:rPr>
            </w:pPr>
          </w:p>
          <w:p w:rsidR="008E3673" w:rsidRPr="003346B1" w:rsidRDefault="008E3673" w:rsidP="00FB3392">
            <w:pPr>
              <w:spacing w:before="40"/>
              <w:jc w:val="both"/>
              <w:rPr>
                <w:sz w:val="24"/>
                <w:szCs w:val="24"/>
              </w:rPr>
            </w:pPr>
            <w:r w:rsidRPr="00DA550F">
              <w:rPr>
                <w:b/>
                <w:sz w:val="24"/>
                <w:szCs w:val="24"/>
                <w:lang w:eastAsia="pt-BR"/>
              </w:rPr>
              <w:t>BISCOITO AGUA E SAL</w:t>
            </w:r>
            <w:r w:rsidR="00F817D3">
              <w:rPr>
                <w:b/>
                <w:sz w:val="24"/>
                <w:szCs w:val="24"/>
                <w:lang w:eastAsia="pt-BR"/>
              </w:rPr>
              <w:t xml:space="preserve"> </w:t>
            </w:r>
            <w:r w:rsidRPr="003346B1">
              <w:rPr>
                <w:b/>
                <w:sz w:val="24"/>
                <w:szCs w:val="24"/>
                <w:lang w:eastAsia="pt-BR"/>
              </w:rPr>
              <w:t>-</w:t>
            </w:r>
            <w:r w:rsidRPr="003346B1">
              <w:rPr>
                <w:sz w:val="24"/>
                <w:szCs w:val="24"/>
                <w:lang w:eastAsia="pt-BR"/>
              </w:rPr>
              <w:t xml:space="preserve"> EMBALAGEM DUPLA EM POLIETILENO ATOXICO CO</w:t>
            </w:r>
            <w:r w:rsidR="00DD20B6">
              <w:rPr>
                <w:sz w:val="24"/>
                <w:szCs w:val="24"/>
                <w:lang w:eastAsia="pt-BR"/>
              </w:rPr>
              <w:t>M PROTETOR INTERNO, PACOTE DE 400 GRAMAS</w:t>
            </w:r>
            <w:r w:rsidRPr="003346B1">
              <w:rPr>
                <w:sz w:val="24"/>
                <w:szCs w:val="24"/>
                <w:lang w:eastAsia="pt-BR"/>
              </w:rPr>
              <w:t>, I</w:t>
            </w:r>
            <w:r w:rsidRPr="003346B1">
              <w:rPr>
                <w:sz w:val="24"/>
                <w:szCs w:val="24"/>
              </w:rPr>
              <w:t>NGREDIENTES: FARINHA DE TRIGO, GORDURA VEGETAL HIDROGENADA, EXTRATO DE MALTE, SAL, ACUCAR INVERTIDO, AMIDO DE MILHO, FERMENTO BIOLOGICO, ESTABILIZANTE, LECITINA DE SOJA, BICARBONATO DE SODIO E REGULADOR DE ACIDEZ</w:t>
            </w:r>
            <w:r w:rsidR="00E04248" w:rsidRPr="003346B1">
              <w:rPr>
                <w:sz w:val="24"/>
                <w:szCs w:val="24"/>
              </w:rPr>
              <w:t>,</w:t>
            </w:r>
            <w:r w:rsidRPr="003346B1">
              <w:rPr>
                <w:sz w:val="24"/>
                <w:szCs w:val="24"/>
              </w:rPr>
              <w:t xml:space="preserve"> ROTULAGEM DE ACORDO COM AS NORMAS DA ANVISA. </w:t>
            </w:r>
            <w:r w:rsidR="00567503">
              <w:rPr>
                <w:b/>
                <w:sz w:val="24"/>
                <w:szCs w:val="24"/>
              </w:rPr>
              <w:t>Valor Médio: R$</w:t>
            </w:r>
            <w:r w:rsidR="008562A4">
              <w:rPr>
                <w:b/>
                <w:sz w:val="24"/>
                <w:szCs w:val="24"/>
              </w:rPr>
              <w:t xml:space="preserve"> 5,92</w:t>
            </w:r>
          </w:p>
          <w:p w:rsidR="00693AE8" w:rsidRPr="003346B1" w:rsidRDefault="00693AE8" w:rsidP="00FB3392">
            <w:pPr>
              <w:spacing w:before="40"/>
              <w:jc w:val="both"/>
              <w:rPr>
                <w:sz w:val="24"/>
                <w:szCs w:val="24"/>
              </w:rPr>
            </w:pPr>
          </w:p>
          <w:p w:rsidR="008E3673" w:rsidRPr="003346B1" w:rsidRDefault="008E3673" w:rsidP="00FB3392">
            <w:pPr>
              <w:spacing w:before="40"/>
              <w:jc w:val="both"/>
              <w:rPr>
                <w:sz w:val="24"/>
                <w:szCs w:val="24"/>
              </w:rPr>
            </w:pPr>
            <w:r w:rsidRPr="003346B1">
              <w:rPr>
                <w:b/>
                <w:sz w:val="24"/>
                <w:szCs w:val="24"/>
                <w:lang w:eastAsia="pt-BR"/>
              </w:rPr>
              <w:t>MARGARINA -</w:t>
            </w:r>
            <w:r w:rsidRPr="003346B1">
              <w:rPr>
                <w:sz w:val="24"/>
                <w:szCs w:val="24"/>
                <w:lang w:eastAsia="pt-BR"/>
              </w:rPr>
              <w:t xml:space="preserve"> EMBALADA EM POTES DE 500 GRAMAS COM LACRE OU TAMPA INTERNA, </w:t>
            </w:r>
            <w:r w:rsidRPr="003346B1">
              <w:rPr>
                <w:sz w:val="24"/>
                <w:szCs w:val="24"/>
              </w:rPr>
              <w:t xml:space="preserve">ESPECIFICAÇÃO TÉCNICA: COM SAL, 60% DE LIPÍDIOS. GORDURAS TOTAIS 08 G, GORDURA SATURADA 03 G, SÓDIO 90 MG, VITAMINA D 0,6 MG, VITAMINA E 0,6 MG, </w:t>
            </w:r>
            <w:proofErr w:type="gramStart"/>
            <w:r w:rsidRPr="003346B1">
              <w:rPr>
                <w:sz w:val="24"/>
                <w:szCs w:val="24"/>
              </w:rPr>
              <w:t>VITAMINA</w:t>
            </w:r>
            <w:proofErr w:type="gramEnd"/>
            <w:r w:rsidRPr="003346B1">
              <w:rPr>
                <w:sz w:val="24"/>
                <w:szCs w:val="24"/>
              </w:rPr>
              <w:t xml:space="preserve"> A 63 MG. REGISTRO NO ÓRGÃO COMPETENTE QUE PODERÁ ESTAR EXPRESSO NO RÓTULO OU ATRAVÉS DO CERTIFICADO DE REGISTRO, ROTULAGEM DE ACORDO COM AS NORMAS DA ANVISA.</w:t>
            </w:r>
            <w:r w:rsidR="00567503">
              <w:rPr>
                <w:b/>
                <w:sz w:val="24"/>
                <w:szCs w:val="24"/>
              </w:rPr>
              <w:t xml:space="preserve"> Valor Médio: R$</w:t>
            </w:r>
            <w:r w:rsidR="008562A4">
              <w:rPr>
                <w:b/>
                <w:sz w:val="24"/>
                <w:szCs w:val="24"/>
              </w:rPr>
              <w:t xml:space="preserve"> 5,16</w:t>
            </w:r>
          </w:p>
          <w:p w:rsidR="008E3673" w:rsidRPr="003346B1" w:rsidRDefault="008E3673" w:rsidP="00FB3392">
            <w:pPr>
              <w:spacing w:before="40"/>
              <w:jc w:val="both"/>
              <w:rPr>
                <w:sz w:val="24"/>
                <w:szCs w:val="24"/>
              </w:rPr>
            </w:pPr>
          </w:p>
          <w:p w:rsidR="004C42DF" w:rsidRDefault="008E3673" w:rsidP="00FB3392">
            <w:pPr>
              <w:tabs>
                <w:tab w:val="left" w:pos="662"/>
              </w:tabs>
              <w:autoSpaceDE w:val="0"/>
              <w:snapToGrid w:val="0"/>
              <w:jc w:val="both"/>
              <w:rPr>
                <w:sz w:val="24"/>
                <w:szCs w:val="24"/>
              </w:rPr>
            </w:pPr>
            <w:r w:rsidRPr="003346B1">
              <w:rPr>
                <w:b/>
                <w:sz w:val="24"/>
                <w:szCs w:val="24"/>
              </w:rPr>
              <w:t>VINAGRE DE ALCOOL</w:t>
            </w:r>
            <w:r w:rsidR="00F817D3">
              <w:rPr>
                <w:sz w:val="24"/>
                <w:szCs w:val="24"/>
              </w:rPr>
              <w:t xml:space="preserve"> - </w:t>
            </w:r>
            <w:r w:rsidRPr="003346B1">
              <w:rPr>
                <w:sz w:val="24"/>
                <w:szCs w:val="24"/>
              </w:rPr>
              <w:t>EMB</w:t>
            </w:r>
            <w:r w:rsidR="00DD20B6">
              <w:rPr>
                <w:sz w:val="24"/>
                <w:szCs w:val="24"/>
              </w:rPr>
              <w:t xml:space="preserve">ALAGEM EM GARRAFA PLASTICA DE </w:t>
            </w:r>
            <w:r w:rsidR="00780E57" w:rsidRPr="00231D9D">
              <w:rPr>
                <w:sz w:val="24"/>
                <w:szCs w:val="24"/>
              </w:rPr>
              <w:t>900</w:t>
            </w:r>
            <w:r w:rsidR="00DD20B6" w:rsidRPr="00231D9D">
              <w:rPr>
                <w:sz w:val="24"/>
                <w:szCs w:val="24"/>
              </w:rPr>
              <w:t xml:space="preserve"> ML</w:t>
            </w:r>
            <w:r w:rsidRPr="003346B1">
              <w:rPr>
                <w:sz w:val="24"/>
                <w:szCs w:val="24"/>
              </w:rPr>
              <w:t>, ROTULAGEM DE ACORDO COM AS NORMAS DA ANVISA.</w:t>
            </w:r>
            <w:r w:rsidR="00567503">
              <w:rPr>
                <w:b/>
                <w:sz w:val="24"/>
                <w:szCs w:val="24"/>
              </w:rPr>
              <w:t xml:space="preserve"> Valor Médio: R$ </w:t>
            </w:r>
            <w:r w:rsidR="008562A4">
              <w:rPr>
                <w:b/>
                <w:sz w:val="24"/>
                <w:szCs w:val="24"/>
              </w:rPr>
              <w:t>2,33</w:t>
            </w:r>
          </w:p>
          <w:p w:rsidR="00EA1524" w:rsidRDefault="00EA1524" w:rsidP="00FB3392">
            <w:pPr>
              <w:tabs>
                <w:tab w:val="left" w:pos="662"/>
              </w:tabs>
              <w:autoSpaceDE w:val="0"/>
              <w:snapToGrid w:val="0"/>
              <w:jc w:val="both"/>
              <w:rPr>
                <w:sz w:val="24"/>
                <w:szCs w:val="24"/>
              </w:rPr>
            </w:pPr>
          </w:p>
          <w:p w:rsidR="00EA1524" w:rsidRPr="003346B1" w:rsidRDefault="006F0E27" w:rsidP="006F0E27">
            <w:pPr>
              <w:tabs>
                <w:tab w:val="left" w:pos="662"/>
              </w:tabs>
              <w:autoSpaceDE w:val="0"/>
              <w:snapToGrid w:val="0"/>
              <w:jc w:val="both"/>
              <w:rPr>
                <w:sz w:val="24"/>
                <w:szCs w:val="24"/>
              </w:rPr>
            </w:pPr>
            <w:r w:rsidRPr="003C7AF6">
              <w:rPr>
                <w:b/>
                <w:sz w:val="24"/>
                <w:szCs w:val="24"/>
              </w:rPr>
              <w:t xml:space="preserve">OBS: OS PRODUTOS DEVEM SER </w:t>
            </w:r>
            <w:proofErr w:type="gramStart"/>
            <w:r w:rsidRPr="003C7AF6">
              <w:rPr>
                <w:b/>
                <w:sz w:val="24"/>
                <w:szCs w:val="24"/>
              </w:rPr>
              <w:t>ACONDICIONADOS EM FORMA CESTA BÁSICA EMBALADOS EM SACOS PLÁSTICO</w:t>
            </w:r>
            <w:r w:rsidR="00C70253" w:rsidRPr="003C7AF6">
              <w:rPr>
                <w:b/>
                <w:sz w:val="24"/>
                <w:szCs w:val="24"/>
              </w:rPr>
              <w:t>S</w:t>
            </w:r>
            <w:r w:rsidRPr="003C7AF6">
              <w:rPr>
                <w:b/>
                <w:sz w:val="24"/>
                <w:szCs w:val="24"/>
              </w:rPr>
              <w:t xml:space="preserve"> FORTE COM UMA ETIQUETA IDENTIFICANDO OS ITENS</w:t>
            </w:r>
            <w:proofErr w:type="gramEnd"/>
            <w:r w:rsidRPr="003C7AF6">
              <w:rPr>
                <w:b/>
                <w:sz w:val="24"/>
                <w:szCs w:val="24"/>
              </w:rPr>
              <w:t xml:space="preserve"> QUE COMPOEM A CESTA PARA FACILITAR A DISTRIBUIÇÃO A POPULAÇÃO.</w:t>
            </w:r>
          </w:p>
        </w:tc>
      </w:tr>
      <w:tr w:rsidR="00E5549F" w:rsidTr="005A4816">
        <w:tc>
          <w:tcPr>
            <w:tcW w:w="739" w:type="dxa"/>
            <w:vAlign w:val="center"/>
          </w:tcPr>
          <w:p w:rsidR="00E5549F" w:rsidRPr="003346B1" w:rsidRDefault="00E768B1" w:rsidP="005A4816">
            <w:pPr>
              <w:snapToGrid w:val="0"/>
              <w:jc w:val="center"/>
              <w:rPr>
                <w:sz w:val="24"/>
                <w:szCs w:val="24"/>
              </w:rPr>
            </w:pPr>
            <w:r>
              <w:rPr>
                <w:sz w:val="24"/>
                <w:szCs w:val="24"/>
              </w:rPr>
              <w:lastRenderedPageBreak/>
              <w:t>0</w:t>
            </w:r>
            <w:r w:rsidR="005A4816">
              <w:rPr>
                <w:sz w:val="24"/>
                <w:szCs w:val="24"/>
              </w:rPr>
              <w:t>4</w:t>
            </w:r>
          </w:p>
        </w:tc>
        <w:tc>
          <w:tcPr>
            <w:tcW w:w="891" w:type="dxa"/>
            <w:vAlign w:val="center"/>
          </w:tcPr>
          <w:p w:rsidR="00E5549F" w:rsidRPr="003346B1" w:rsidRDefault="00D53FAA" w:rsidP="005A4816">
            <w:pPr>
              <w:jc w:val="center"/>
              <w:rPr>
                <w:sz w:val="24"/>
                <w:szCs w:val="24"/>
              </w:rPr>
            </w:pPr>
            <w:r>
              <w:rPr>
                <w:sz w:val="24"/>
                <w:szCs w:val="24"/>
              </w:rPr>
              <w:t>2</w:t>
            </w:r>
            <w:r w:rsidR="005A4816">
              <w:rPr>
                <w:sz w:val="24"/>
                <w:szCs w:val="24"/>
              </w:rPr>
              <w:t>.</w:t>
            </w:r>
            <w:r w:rsidR="00D34616" w:rsidRPr="003346B1">
              <w:rPr>
                <w:sz w:val="24"/>
                <w:szCs w:val="24"/>
              </w:rPr>
              <w:t>000</w:t>
            </w:r>
          </w:p>
        </w:tc>
        <w:tc>
          <w:tcPr>
            <w:tcW w:w="1055" w:type="dxa"/>
            <w:vAlign w:val="center"/>
          </w:tcPr>
          <w:p w:rsidR="00E5549F" w:rsidRPr="003346B1" w:rsidRDefault="00CF510B" w:rsidP="005A4816">
            <w:pPr>
              <w:autoSpaceDE w:val="0"/>
              <w:snapToGrid w:val="0"/>
              <w:jc w:val="center"/>
              <w:rPr>
                <w:sz w:val="24"/>
                <w:szCs w:val="24"/>
              </w:rPr>
            </w:pPr>
            <w:r w:rsidRPr="003346B1">
              <w:rPr>
                <w:sz w:val="24"/>
                <w:szCs w:val="24"/>
              </w:rPr>
              <w:t>K</w:t>
            </w:r>
            <w:r w:rsidR="005A4816">
              <w:rPr>
                <w:sz w:val="24"/>
                <w:szCs w:val="24"/>
              </w:rPr>
              <w:t>IT</w:t>
            </w:r>
          </w:p>
        </w:tc>
        <w:tc>
          <w:tcPr>
            <w:tcW w:w="7303" w:type="dxa"/>
          </w:tcPr>
          <w:p w:rsidR="00F27515" w:rsidRPr="00DA550F" w:rsidRDefault="00F27515" w:rsidP="00FB3392">
            <w:pPr>
              <w:jc w:val="both"/>
              <w:rPr>
                <w:b/>
                <w:sz w:val="24"/>
                <w:szCs w:val="24"/>
              </w:rPr>
            </w:pPr>
            <w:r w:rsidRPr="00DA550F">
              <w:rPr>
                <w:b/>
                <w:sz w:val="24"/>
                <w:szCs w:val="24"/>
              </w:rPr>
              <w:t>KIT DE LIMPEZA DOMÉSTICA:</w:t>
            </w:r>
          </w:p>
          <w:p w:rsidR="00F27515" w:rsidRPr="00DA550F" w:rsidRDefault="00F27515" w:rsidP="00FB3392">
            <w:pPr>
              <w:jc w:val="both"/>
              <w:rPr>
                <w:b/>
                <w:sz w:val="24"/>
                <w:szCs w:val="24"/>
              </w:rPr>
            </w:pPr>
          </w:p>
          <w:p w:rsidR="00693AE8" w:rsidRPr="00DA550F" w:rsidRDefault="00693AE8" w:rsidP="00FB3392">
            <w:pPr>
              <w:jc w:val="both"/>
              <w:rPr>
                <w:sz w:val="24"/>
                <w:szCs w:val="24"/>
              </w:rPr>
            </w:pPr>
            <w:r w:rsidRPr="00DA550F">
              <w:rPr>
                <w:b/>
                <w:sz w:val="24"/>
                <w:szCs w:val="24"/>
              </w:rPr>
              <w:t>PANO DE CHÃO</w:t>
            </w:r>
            <w:r w:rsidRPr="00DA550F">
              <w:rPr>
                <w:sz w:val="24"/>
                <w:szCs w:val="24"/>
              </w:rPr>
              <w:t xml:space="preserve"> - MEDINDO </w:t>
            </w:r>
            <w:r w:rsidR="00B71CB6" w:rsidRPr="00DA550F">
              <w:rPr>
                <w:sz w:val="24"/>
                <w:szCs w:val="24"/>
              </w:rPr>
              <w:t>APROX.</w:t>
            </w:r>
            <w:r w:rsidR="000A2E31">
              <w:rPr>
                <w:sz w:val="24"/>
                <w:szCs w:val="24"/>
              </w:rPr>
              <w:t xml:space="preserve"> 40 X 6</w:t>
            </w:r>
            <w:r w:rsidRPr="00DA550F">
              <w:rPr>
                <w:sz w:val="24"/>
                <w:szCs w:val="24"/>
              </w:rPr>
              <w:t>0</w:t>
            </w:r>
            <w:r w:rsidR="00FB3392" w:rsidRPr="00DA550F">
              <w:rPr>
                <w:sz w:val="24"/>
                <w:szCs w:val="24"/>
              </w:rPr>
              <w:t xml:space="preserve"> CM</w:t>
            </w:r>
            <w:r w:rsidR="00792BC3" w:rsidRPr="00DA550F">
              <w:rPr>
                <w:sz w:val="24"/>
                <w:szCs w:val="24"/>
              </w:rPr>
              <w:t xml:space="preserve"> </w:t>
            </w:r>
            <w:r w:rsidR="00B21FB9">
              <w:rPr>
                <w:sz w:val="24"/>
                <w:szCs w:val="24"/>
              </w:rPr>
              <w:t>(ÁREA DE NO MÍNIMO</w:t>
            </w:r>
            <w:r w:rsidR="00B71CB6" w:rsidRPr="00DA550F">
              <w:rPr>
                <w:sz w:val="24"/>
                <w:szCs w:val="24"/>
              </w:rPr>
              <w:t xml:space="preserve"> </w:t>
            </w:r>
            <w:r w:rsidR="00C63243">
              <w:rPr>
                <w:sz w:val="24"/>
                <w:szCs w:val="24"/>
              </w:rPr>
              <w:t>0,2</w:t>
            </w:r>
            <w:r w:rsidR="000A2E31">
              <w:rPr>
                <w:sz w:val="24"/>
                <w:szCs w:val="24"/>
              </w:rPr>
              <w:t>4</w:t>
            </w:r>
            <w:r w:rsidR="00B71CB6" w:rsidRPr="00DA550F">
              <w:rPr>
                <w:sz w:val="24"/>
                <w:szCs w:val="24"/>
              </w:rPr>
              <w:t xml:space="preserve"> M²) </w:t>
            </w:r>
            <w:r w:rsidR="00792BC3" w:rsidRPr="00DA550F">
              <w:rPr>
                <w:sz w:val="24"/>
                <w:szCs w:val="24"/>
              </w:rPr>
              <w:t>DUPLO</w:t>
            </w:r>
            <w:r w:rsidRPr="00DA550F">
              <w:rPr>
                <w:sz w:val="24"/>
                <w:szCs w:val="24"/>
              </w:rPr>
              <w:t>, 100% ALGODÃO.</w:t>
            </w:r>
            <w:r w:rsidR="00567503">
              <w:rPr>
                <w:b/>
                <w:sz w:val="24"/>
                <w:szCs w:val="24"/>
              </w:rPr>
              <w:t xml:space="preserve"> Valor Médio: R$</w:t>
            </w:r>
            <w:r w:rsidR="00905A57">
              <w:rPr>
                <w:b/>
                <w:sz w:val="24"/>
                <w:szCs w:val="24"/>
              </w:rPr>
              <w:t xml:space="preserve"> 5,24</w:t>
            </w:r>
          </w:p>
          <w:p w:rsidR="00693AE8" w:rsidRPr="00DA550F" w:rsidRDefault="00693AE8" w:rsidP="00FB3392">
            <w:pPr>
              <w:jc w:val="both"/>
              <w:rPr>
                <w:sz w:val="24"/>
                <w:szCs w:val="24"/>
              </w:rPr>
            </w:pPr>
          </w:p>
          <w:p w:rsidR="00693AE8" w:rsidRDefault="00693AE8" w:rsidP="00FB3392">
            <w:pPr>
              <w:jc w:val="both"/>
              <w:rPr>
                <w:sz w:val="24"/>
                <w:szCs w:val="24"/>
              </w:rPr>
            </w:pPr>
            <w:r w:rsidRPr="00DA550F">
              <w:rPr>
                <w:b/>
                <w:sz w:val="24"/>
                <w:szCs w:val="24"/>
              </w:rPr>
              <w:t>BALDE MÉDIO PLÁSTICO</w:t>
            </w:r>
            <w:r w:rsidRPr="003346B1">
              <w:rPr>
                <w:b/>
                <w:sz w:val="24"/>
                <w:szCs w:val="24"/>
              </w:rPr>
              <w:t xml:space="preserve"> </w:t>
            </w:r>
            <w:r w:rsidR="00F817D3">
              <w:rPr>
                <w:sz w:val="24"/>
                <w:szCs w:val="24"/>
              </w:rPr>
              <w:t>-</w:t>
            </w:r>
            <w:r w:rsidR="00792BC3">
              <w:rPr>
                <w:sz w:val="24"/>
                <w:szCs w:val="24"/>
              </w:rPr>
              <w:t xml:space="preserve"> </w:t>
            </w:r>
            <w:r w:rsidR="00DD20B6">
              <w:rPr>
                <w:sz w:val="24"/>
                <w:szCs w:val="24"/>
              </w:rPr>
              <w:t xml:space="preserve">ALÇA E </w:t>
            </w:r>
            <w:r w:rsidR="00792BC3">
              <w:rPr>
                <w:sz w:val="24"/>
                <w:szCs w:val="24"/>
              </w:rPr>
              <w:t>BORDA REFORÇADA COM</w:t>
            </w:r>
            <w:r w:rsidRPr="003346B1">
              <w:rPr>
                <w:sz w:val="24"/>
                <w:szCs w:val="24"/>
              </w:rPr>
              <w:t xml:space="preserve"> </w:t>
            </w:r>
            <w:r w:rsidRPr="00C30E09">
              <w:rPr>
                <w:sz w:val="24"/>
                <w:szCs w:val="24"/>
              </w:rPr>
              <w:t>CAP</w:t>
            </w:r>
            <w:r w:rsidR="00A53A76" w:rsidRPr="00C30E09">
              <w:rPr>
                <w:sz w:val="24"/>
                <w:szCs w:val="24"/>
              </w:rPr>
              <w:t xml:space="preserve">ACIDADE </w:t>
            </w:r>
            <w:r w:rsidR="00A34676">
              <w:rPr>
                <w:sz w:val="24"/>
                <w:szCs w:val="24"/>
              </w:rPr>
              <w:t xml:space="preserve">DE </w:t>
            </w:r>
            <w:r w:rsidR="00B836C6" w:rsidRPr="00C30E09">
              <w:rPr>
                <w:sz w:val="24"/>
                <w:szCs w:val="24"/>
              </w:rPr>
              <w:t>15</w:t>
            </w:r>
            <w:r w:rsidR="00A53A76" w:rsidRPr="00C30E09">
              <w:rPr>
                <w:sz w:val="24"/>
                <w:szCs w:val="24"/>
              </w:rPr>
              <w:t xml:space="preserve"> </w:t>
            </w:r>
            <w:r w:rsidRPr="00C30E09">
              <w:rPr>
                <w:sz w:val="24"/>
                <w:szCs w:val="24"/>
              </w:rPr>
              <w:t>LITROS</w:t>
            </w:r>
            <w:r w:rsidR="008B3F48" w:rsidRPr="00C30E09">
              <w:rPr>
                <w:sz w:val="24"/>
                <w:szCs w:val="24"/>
              </w:rPr>
              <w:t>.</w:t>
            </w:r>
            <w:r w:rsidR="00567503">
              <w:rPr>
                <w:b/>
                <w:sz w:val="24"/>
                <w:szCs w:val="24"/>
              </w:rPr>
              <w:t xml:space="preserve"> Valor Médio: R$</w:t>
            </w:r>
            <w:r w:rsidR="00905A57">
              <w:rPr>
                <w:b/>
                <w:sz w:val="24"/>
                <w:szCs w:val="24"/>
              </w:rPr>
              <w:t xml:space="preserve"> 12,80</w:t>
            </w:r>
          </w:p>
          <w:p w:rsidR="00C63243" w:rsidRPr="003346B1" w:rsidRDefault="00C63243" w:rsidP="00FB3392">
            <w:pPr>
              <w:jc w:val="both"/>
              <w:rPr>
                <w:sz w:val="24"/>
                <w:szCs w:val="24"/>
              </w:rPr>
            </w:pPr>
          </w:p>
          <w:p w:rsidR="00693AE8" w:rsidRPr="003346B1" w:rsidRDefault="00693AE8" w:rsidP="00FB3392">
            <w:pPr>
              <w:jc w:val="both"/>
              <w:rPr>
                <w:sz w:val="24"/>
                <w:szCs w:val="24"/>
              </w:rPr>
            </w:pPr>
            <w:r w:rsidRPr="003346B1">
              <w:rPr>
                <w:b/>
                <w:sz w:val="24"/>
                <w:szCs w:val="24"/>
              </w:rPr>
              <w:t>VASSOURA DE NYLON</w:t>
            </w:r>
            <w:r w:rsidR="00F817D3">
              <w:rPr>
                <w:sz w:val="24"/>
                <w:szCs w:val="24"/>
              </w:rPr>
              <w:t xml:space="preserve"> -</w:t>
            </w:r>
            <w:r w:rsidRPr="003346B1">
              <w:rPr>
                <w:sz w:val="24"/>
                <w:szCs w:val="24"/>
              </w:rPr>
              <w:t xml:space="preserve"> COM CAPA EM PLÁSTICO LARGURA DE NO MÍNIMO </w:t>
            </w:r>
            <w:proofErr w:type="gramStart"/>
            <w:r w:rsidRPr="003346B1">
              <w:rPr>
                <w:sz w:val="24"/>
                <w:szCs w:val="24"/>
              </w:rPr>
              <w:t>25CM</w:t>
            </w:r>
            <w:proofErr w:type="gramEnd"/>
            <w:r w:rsidRPr="003346B1">
              <w:rPr>
                <w:sz w:val="24"/>
                <w:szCs w:val="24"/>
              </w:rPr>
              <w:t xml:space="preserve">, CABO EM </w:t>
            </w:r>
            <w:r w:rsidR="00A82AAC">
              <w:rPr>
                <w:sz w:val="24"/>
                <w:szCs w:val="24"/>
              </w:rPr>
              <w:t>PLÁSTICO/</w:t>
            </w:r>
            <w:r w:rsidRPr="003346B1">
              <w:rPr>
                <w:sz w:val="24"/>
                <w:szCs w:val="24"/>
              </w:rPr>
              <w:t>MADEIRA FORRADO COM PVC</w:t>
            </w:r>
            <w:r w:rsidR="007979A3">
              <w:rPr>
                <w:sz w:val="24"/>
                <w:szCs w:val="24"/>
              </w:rPr>
              <w:t xml:space="preserve"> DE NO MÍNIMO 1,2</w:t>
            </w:r>
            <w:r w:rsidRPr="003346B1">
              <w:rPr>
                <w:sz w:val="24"/>
                <w:szCs w:val="24"/>
              </w:rPr>
              <w:t>0MT E SUPORTE P/ PENDURAR, COM NO MÍNIMO 60 TUFOS DE CERDAS DE NYLON, FIRMES E MACIAS.</w:t>
            </w:r>
            <w:r w:rsidR="00567503">
              <w:rPr>
                <w:b/>
                <w:sz w:val="24"/>
                <w:szCs w:val="24"/>
              </w:rPr>
              <w:t xml:space="preserve"> Valor Médio: R$</w:t>
            </w:r>
            <w:r w:rsidR="00905A57">
              <w:rPr>
                <w:b/>
                <w:sz w:val="24"/>
                <w:szCs w:val="24"/>
              </w:rPr>
              <w:t xml:space="preserve"> 8,63</w:t>
            </w:r>
          </w:p>
          <w:p w:rsidR="00693AE8" w:rsidRPr="003346B1" w:rsidRDefault="00693AE8" w:rsidP="00FB3392">
            <w:pPr>
              <w:jc w:val="both"/>
              <w:rPr>
                <w:sz w:val="24"/>
                <w:szCs w:val="24"/>
              </w:rPr>
            </w:pPr>
          </w:p>
          <w:p w:rsidR="00693AE8" w:rsidRPr="00DA550F" w:rsidRDefault="00693AE8" w:rsidP="00FB3392">
            <w:pPr>
              <w:jc w:val="both"/>
              <w:rPr>
                <w:sz w:val="24"/>
                <w:szCs w:val="24"/>
              </w:rPr>
            </w:pPr>
            <w:r w:rsidRPr="003346B1">
              <w:rPr>
                <w:b/>
                <w:sz w:val="24"/>
                <w:szCs w:val="24"/>
              </w:rPr>
              <w:t>RODO</w:t>
            </w:r>
            <w:r w:rsidRPr="003346B1">
              <w:rPr>
                <w:sz w:val="24"/>
                <w:szCs w:val="24"/>
              </w:rPr>
              <w:t xml:space="preserve"> </w:t>
            </w:r>
            <w:r w:rsidR="00F817D3">
              <w:rPr>
                <w:sz w:val="24"/>
                <w:szCs w:val="24"/>
              </w:rPr>
              <w:t>- PUXA E SECA</w:t>
            </w:r>
            <w:r w:rsidRPr="003346B1">
              <w:rPr>
                <w:sz w:val="24"/>
                <w:szCs w:val="24"/>
              </w:rPr>
              <w:t xml:space="preserve"> </w:t>
            </w:r>
            <w:r w:rsidR="00F817D3">
              <w:rPr>
                <w:sz w:val="24"/>
                <w:szCs w:val="24"/>
              </w:rPr>
              <w:t xml:space="preserve">COM </w:t>
            </w:r>
            <w:r w:rsidRPr="003346B1">
              <w:rPr>
                <w:sz w:val="24"/>
                <w:szCs w:val="24"/>
              </w:rPr>
              <w:t>BASE DE MADEIRA</w:t>
            </w:r>
            <w:r w:rsidR="000A52A6">
              <w:rPr>
                <w:sz w:val="24"/>
                <w:szCs w:val="24"/>
              </w:rPr>
              <w:t>/PLASTICO</w:t>
            </w:r>
            <w:r w:rsidRPr="003346B1">
              <w:rPr>
                <w:sz w:val="24"/>
                <w:szCs w:val="24"/>
              </w:rPr>
              <w:t xml:space="preserve"> MEDINDO </w:t>
            </w:r>
            <w:r w:rsidR="00CA6603">
              <w:rPr>
                <w:sz w:val="24"/>
                <w:szCs w:val="24"/>
              </w:rPr>
              <w:t xml:space="preserve">NO MÍNIMO </w:t>
            </w:r>
            <w:proofErr w:type="gramStart"/>
            <w:r w:rsidR="00CA6603">
              <w:rPr>
                <w:sz w:val="24"/>
                <w:szCs w:val="24"/>
              </w:rPr>
              <w:t>4</w:t>
            </w:r>
            <w:r w:rsidRPr="003346B1">
              <w:rPr>
                <w:sz w:val="24"/>
                <w:szCs w:val="24"/>
              </w:rPr>
              <w:t>0CM</w:t>
            </w:r>
            <w:proofErr w:type="gramEnd"/>
            <w:r w:rsidRPr="003346B1">
              <w:rPr>
                <w:sz w:val="24"/>
                <w:szCs w:val="24"/>
              </w:rPr>
              <w:t>, COM CABO DE MADEIRA</w:t>
            </w:r>
            <w:r w:rsidR="00A82AAC">
              <w:rPr>
                <w:sz w:val="24"/>
                <w:szCs w:val="24"/>
              </w:rPr>
              <w:t>/PLÁSTICO</w:t>
            </w:r>
            <w:r w:rsidRPr="003346B1">
              <w:rPr>
                <w:sz w:val="24"/>
                <w:szCs w:val="24"/>
              </w:rPr>
              <w:t xml:space="preserve"> DE NO M</w:t>
            </w:r>
            <w:r w:rsidRPr="00DA550F">
              <w:rPr>
                <w:sz w:val="24"/>
                <w:szCs w:val="24"/>
              </w:rPr>
              <w:t>INIMO 1,</w:t>
            </w:r>
            <w:r w:rsidR="00B33EB6">
              <w:rPr>
                <w:sz w:val="24"/>
                <w:szCs w:val="24"/>
              </w:rPr>
              <w:t>2</w:t>
            </w:r>
            <w:r w:rsidRPr="00DA550F">
              <w:rPr>
                <w:sz w:val="24"/>
                <w:szCs w:val="24"/>
              </w:rPr>
              <w:t xml:space="preserve">0 MT, COM </w:t>
            </w:r>
            <w:r w:rsidR="00927461">
              <w:rPr>
                <w:sz w:val="24"/>
                <w:szCs w:val="24"/>
              </w:rPr>
              <w:t xml:space="preserve">NO MINIMO </w:t>
            </w:r>
            <w:r w:rsidRPr="00DA550F">
              <w:rPr>
                <w:sz w:val="24"/>
                <w:szCs w:val="24"/>
              </w:rPr>
              <w:t>1 LAMINA DE BORRACHA</w:t>
            </w:r>
            <w:r w:rsidR="00567503">
              <w:rPr>
                <w:b/>
                <w:sz w:val="24"/>
                <w:szCs w:val="24"/>
              </w:rPr>
              <w:t xml:space="preserve"> Valor Médio: R$</w:t>
            </w:r>
            <w:r w:rsidR="00905A57">
              <w:rPr>
                <w:b/>
                <w:sz w:val="24"/>
                <w:szCs w:val="24"/>
              </w:rPr>
              <w:t xml:space="preserve"> 9,16</w:t>
            </w:r>
          </w:p>
          <w:p w:rsidR="00CE5160" w:rsidRPr="00DA550F" w:rsidRDefault="00CE5160" w:rsidP="00FB3392">
            <w:pPr>
              <w:jc w:val="both"/>
              <w:rPr>
                <w:sz w:val="24"/>
                <w:szCs w:val="24"/>
              </w:rPr>
            </w:pPr>
          </w:p>
          <w:p w:rsidR="00693AE8" w:rsidRPr="003346B1" w:rsidRDefault="00693AE8" w:rsidP="00FB3392">
            <w:pPr>
              <w:jc w:val="both"/>
              <w:rPr>
                <w:sz w:val="24"/>
                <w:szCs w:val="24"/>
              </w:rPr>
            </w:pPr>
            <w:r w:rsidRPr="00DA550F">
              <w:rPr>
                <w:b/>
                <w:sz w:val="24"/>
                <w:szCs w:val="24"/>
              </w:rPr>
              <w:t>SACO PLÁSTICO PARA LIXO</w:t>
            </w:r>
            <w:r w:rsidR="00F817D3" w:rsidRPr="00DA550F">
              <w:rPr>
                <w:b/>
                <w:sz w:val="24"/>
                <w:szCs w:val="24"/>
              </w:rPr>
              <w:t xml:space="preserve"> </w:t>
            </w:r>
            <w:r w:rsidRPr="003346B1">
              <w:rPr>
                <w:b/>
                <w:sz w:val="24"/>
                <w:szCs w:val="24"/>
              </w:rPr>
              <w:t>-</w:t>
            </w:r>
            <w:r w:rsidRPr="003346B1">
              <w:rPr>
                <w:sz w:val="24"/>
                <w:szCs w:val="24"/>
              </w:rPr>
              <w:t xml:space="preserve"> CAPACIDADE DE 100 LITROS, SUPER RESISTENTE COM DE 14 MICRAS, M</w:t>
            </w:r>
            <w:r w:rsidR="00CE5160">
              <w:rPr>
                <w:sz w:val="24"/>
                <w:szCs w:val="24"/>
              </w:rPr>
              <w:t>ATERIAL RECICLADO, PACOTE COM 10 (DEZ</w:t>
            </w:r>
            <w:r w:rsidRPr="003346B1">
              <w:rPr>
                <w:sz w:val="24"/>
                <w:szCs w:val="24"/>
              </w:rPr>
              <w:t>) UNIDADES.</w:t>
            </w:r>
            <w:r w:rsidR="00567503">
              <w:rPr>
                <w:b/>
                <w:sz w:val="24"/>
                <w:szCs w:val="24"/>
              </w:rPr>
              <w:t xml:space="preserve"> Valor Médio: R$ </w:t>
            </w:r>
            <w:r w:rsidR="00905A57">
              <w:rPr>
                <w:b/>
                <w:sz w:val="24"/>
                <w:szCs w:val="24"/>
              </w:rPr>
              <w:t>7,56</w:t>
            </w:r>
          </w:p>
          <w:p w:rsidR="00693AE8" w:rsidRPr="003346B1" w:rsidRDefault="00693AE8" w:rsidP="00FB3392">
            <w:pPr>
              <w:jc w:val="both"/>
              <w:rPr>
                <w:sz w:val="24"/>
                <w:szCs w:val="24"/>
              </w:rPr>
            </w:pPr>
          </w:p>
          <w:p w:rsidR="00693AE8" w:rsidRPr="003346B1" w:rsidRDefault="00693AE8" w:rsidP="00FB3392">
            <w:pPr>
              <w:jc w:val="both"/>
              <w:rPr>
                <w:sz w:val="24"/>
                <w:szCs w:val="24"/>
              </w:rPr>
            </w:pPr>
            <w:r w:rsidRPr="003346B1">
              <w:rPr>
                <w:b/>
                <w:sz w:val="24"/>
                <w:szCs w:val="24"/>
              </w:rPr>
              <w:t>SABÃO EM BARRA</w:t>
            </w:r>
            <w:r w:rsidRPr="003346B1">
              <w:rPr>
                <w:sz w:val="24"/>
                <w:szCs w:val="24"/>
              </w:rPr>
              <w:t xml:space="preserve"> - GLICE</w:t>
            </w:r>
            <w:r w:rsidR="00F817D3">
              <w:rPr>
                <w:sz w:val="24"/>
                <w:szCs w:val="24"/>
              </w:rPr>
              <w:t>RINADO</w:t>
            </w:r>
            <w:r w:rsidRPr="003346B1">
              <w:rPr>
                <w:sz w:val="24"/>
                <w:szCs w:val="24"/>
              </w:rPr>
              <w:t xml:space="preserve">, DESENGORDURANTE, 200 GRAMAS CADA UNIDADE. COMPOSIÇÃO: TENSOATIVO, COADJUVANTE, EMOLIENTE, BRANQUEADOR ÓPTICO, SEQUESTRANTE, ESPESSANTE, DISPUSANTE, PRESERVANTE, CORANTE MASCARANTE E ÁGUA. PACOTES COM </w:t>
            </w:r>
            <w:proofErr w:type="gramStart"/>
            <w:r w:rsidRPr="003346B1">
              <w:rPr>
                <w:sz w:val="24"/>
                <w:szCs w:val="24"/>
              </w:rPr>
              <w:t>5</w:t>
            </w:r>
            <w:proofErr w:type="gramEnd"/>
            <w:r w:rsidRPr="003346B1">
              <w:rPr>
                <w:sz w:val="24"/>
                <w:szCs w:val="24"/>
              </w:rPr>
              <w:t xml:space="preserve"> UNIDADES.</w:t>
            </w:r>
          </w:p>
          <w:p w:rsidR="00693AE8" w:rsidRDefault="00567503" w:rsidP="00FB3392">
            <w:pPr>
              <w:jc w:val="both"/>
              <w:rPr>
                <w:b/>
                <w:sz w:val="24"/>
                <w:szCs w:val="24"/>
              </w:rPr>
            </w:pPr>
            <w:r>
              <w:rPr>
                <w:b/>
                <w:sz w:val="24"/>
                <w:szCs w:val="24"/>
              </w:rPr>
              <w:t>Valor Médio: R$</w:t>
            </w:r>
            <w:r w:rsidR="00905A57">
              <w:rPr>
                <w:b/>
                <w:sz w:val="24"/>
                <w:szCs w:val="24"/>
              </w:rPr>
              <w:t xml:space="preserve"> 9,42</w:t>
            </w:r>
          </w:p>
          <w:p w:rsidR="00567503" w:rsidRPr="003346B1" w:rsidRDefault="00567503" w:rsidP="00FB3392">
            <w:pPr>
              <w:jc w:val="both"/>
              <w:rPr>
                <w:sz w:val="24"/>
                <w:szCs w:val="24"/>
              </w:rPr>
            </w:pPr>
          </w:p>
          <w:p w:rsidR="00693AE8" w:rsidRPr="003346B1" w:rsidRDefault="00693AE8" w:rsidP="00FB3392">
            <w:pPr>
              <w:jc w:val="both"/>
              <w:rPr>
                <w:sz w:val="24"/>
                <w:szCs w:val="24"/>
              </w:rPr>
            </w:pPr>
            <w:r w:rsidRPr="003346B1">
              <w:rPr>
                <w:b/>
                <w:sz w:val="24"/>
                <w:szCs w:val="24"/>
              </w:rPr>
              <w:t>SABÃO EM PÓ</w:t>
            </w:r>
            <w:r w:rsidRPr="003346B1">
              <w:rPr>
                <w:sz w:val="24"/>
                <w:szCs w:val="24"/>
              </w:rPr>
              <w:t xml:space="preserve"> - C/ ALVEJANTE DE AÇÃO INTELIGENTE - COMP: PERÓXIDO DE HIDROGÊNIO ATIVO, ÓXIDOS DE SÓDIO, TENSOATIVO, ALCALINIZANTE, COADJUVANTE, ANTIRREDEPOSITANTE, CORANTE, ENZIMA, AGENTE BRANQUEADOREM EMBALAGEM DE 1 KG.</w:t>
            </w:r>
            <w:r w:rsidR="00567503">
              <w:rPr>
                <w:b/>
                <w:sz w:val="24"/>
                <w:szCs w:val="24"/>
              </w:rPr>
              <w:t xml:space="preserve"> Valor Médio: R$</w:t>
            </w:r>
            <w:r w:rsidR="00905A57">
              <w:rPr>
                <w:b/>
                <w:sz w:val="24"/>
                <w:szCs w:val="24"/>
              </w:rPr>
              <w:t xml:space="preserve"> 8,95</w:t>
            </w:r>
          </w:p>
          <w:p w:rsidR="00693AE8" w:rsidRPr="003346B1" w:rsidRDefault="00693AE8" w:rsidP="00FB3392">
            <w:pPr>
              <w:jc w:val="both"/>
              <w:rPr>
                <w:sz w:val="24"/>
                <w:szCs w:val="24"/>
              </w:rPr>
            </w:pPr>
          </w:p>
          <w:p w:rsidR="00693AE8" w:rsidRPr="003346B1" w:rsidRDefault="00693AE8" w:rsidP="00FB3392">
            <w:pPr>
              <w:jc w:val="both"/>
              <w:rPr>
                <w:sz w:val="24"/>
                <w:szCs w:val="24"/>
              </w:rPr>
            </w:pPr>
            <w:r w:rsidRPr="003346B1">
              <w:rPr>
                <w:b/>
                <w:sz w:val="24"/>
                <w:szCs w:val="24"/>
              </w:rPr>
              <w:t>ESPONJA DE LOUÇA</w:t>
            </w:r>
            <w:r w:rsidR="00F817D3">
              <w:rPr>
                <w:b/>
                <w:sz w:val="24"/>
                <w:szCs w:val="24"/>
              </w:rPr>
              <w:t xml:space="preserve"> </w:t>
            </w:r>
            <w:r w:rsidRPr="003346B1">
              <w:rPr>
                <w:sz w:val="24"/>
                <w:szCs w:val="24"/>
              </w:rPr>
              <w:t>- DUPLA FACE - ESPUMA DE POLIURETANO ANTIBACTERICIDA, MACIA, E FIBRA SINTÉTICA COM ABRASIVO PARA LIMPEZA DIFÍCIL, COMBATE À PROLIFERAÇÃO DE GERMES E BACTÉRIAS NA ESPONJA. 110 MM X 75 MM X 20 MM (3M OU SUPERIOR), PCTE C/ 03 UNID.</w:t>
            </w:r>
            <w:r w:rsidR="00567503">
              <w:rPr>
                <w:b/>
                <w:sz w:val="24"/>
                <w:szCs w:val="24"/>
              </w:rPr>
              <w:t xml:space="preserve"> Valor Médio: R$</w:t>
            </w:r>
            <w:r w:rsidR="00905A57">
              <w:rPr>
                <w:b/>
                <w:sz w:val="24"/>
                <w:szCs w:val="24"/>
              </w:rPr>
              <w:t xml:space="preserve"> 0,93</w:t>
            </w:r>
          </w:p>
          <w:p w:rsidR="00E5549F" w:rsidRDefault="00E5549F" w:rsidP="00FB3392">
            <w:pPr>
              <w:tabs>
                <w:tab w:val="left" w:pos="662"/>
              </w:tabs>
              <w:autoSpaceDE w:val="0"/>
              <w:snapToGrid w:val="0"/>
              <w:jc w:val="both"/>
              <w:rPr>
                <w:sz w:val="24"/>
                <w:szCs w:val="24"/>
              </w:rPr>
            </w:pPr>
          </w:p>
          <w:p w:rsidR="009D17A2" w:rsidRPr="003346B1" w:rsidRDefault="00001F2D" w:rsidP="00FB3392">
            <w:pPr>
              <w:tabs>
                <w:tab w:val="left" w:pos="662"/>
              </w:tabs>
              <w:autoSpaceDE w:val="0"/>
              <w:snapToGrid w:val="0"/>
              <w:jc w:val="both"/>
              <w:rPr>
                <w:sz w:val="24"/>
                <w:szCs w:val="24"/>
              </w:rPr>
            </w:pPr>
            <w:r w:rsidRPr="00001F2D">
              <w:rPr>
                <w:b/>
                <w:sz w:val="24"/>
                <w:szCs w:val="24"/>
              </w:rPr>
              <w:t xml:space="preserve">OBS: OS PRODUTOS DEVEM SER ACONDICIONADOS EM FORMA DE KIT CONFORME OBSERVAÇÃO SITADO NO ITEM </w:t>
            </w:r>
            <w:proofErr w:type="gramStart"/>
            <w:r w:rsidRPr="00001F2D">
              <w:rPr>
                <w:b/>
                <w:sz w:val="24"/>
                <w:szCs w:val="24"/>
              </w:rPr>
              <w:t>6</w:t>
            </w:r>
            <w:proofErr w:type="gramEnd"/>
            <w:r w:rsidRPr="00001F2D">
              <w:rPr>
                <w:b/>
                <w:sz w:val="24"/>
                <w:szCs w:val="24"/>
              </w:rPr>
              <w:t>, PARA FACILITAR A DISTRIBUIÇÃO A POPULAÇÃO.</w:t>
            </w:r>
          </w:p>
        </w:tc>
      </w:tr>
      <w:tr w:rsidR="004C42DF" w:rsidTr="005A4816">
        <w:tc>
          <w:tcPr>
            <w:tcW w:w="739" w:type="dxa"/>
            <w:vAlign w:val="center"/>
          </w:tcPr>
          <w:p w:rsidR="004C42DF" w:rsidRPr="003346B1" w:rsidRDefault="00E768B1" w:rsidP="005A4816">
            <w:pPr>
              <w:snapToGrid w:val="0"/>
              <w:jc w:val="center"/>
              <w:rPr>
                <w:sz w:val="24"/>
                <w:szCs w:val="24"/>
              </w:rPr>
            </w:pPr>
            <w:r>
              <w:rPr>
                <w:sz w:val="24"/>
                <w:szCs w:val="24"/>
              </w:rPr>
              <w:t>0</w:t>
            </w:r>
            <w:r w:rsidR="005A4816">
              <w:rPr>
                <w:sz w:val="24"/>
                <w:szCs w:val="24"/>
              </w:rPr>
              <w:t>5</w:t>
            </w:r>
          </w:p>
        </w:tc>
        <w:tc>
          <w:tcPr>
            <w:tcW w:w="891" w:type="dxa"/>
            <w:vAlign w:val="center"/>
          </w:tcPr>
          <w:p w:rsidR="004C42DF" w:rsidRPr="003346B1" w:rsidRDefault="00D53FAA" w:rsidP="005A4816">
            <w:pPr>
              <w:autoSpaceDE w:val="0"/>
              <w:snapToGrid w:val="0"/>
              <w:jc w:val="center"/>
              <w:rPr>
                <w:sz w:val="24"/>
                <w:szCs w:val="24"/>
              </w:rPr>
            </w:pPr>
            <w:r>
              <w:rPr>
                <w:sz w:val="24"/>
                <w:szCs w:val="24"/>
              </w:rPr>
              <w:t>2</w:t>
            </w:r>
            <w:r w:rsidR="005A4816">
              <w:rPr>
                <w:sz w:val="24"/>
                <w:szCs w:val="24"/>
              </w:rPr>
              <w:t>.</w:t>
            </w:r>
            <w:r w:rsidR="00D34616" w:rsidRPr="003346B1">
              <w:rPr>
                <w:sz w:val="24"/>
                <w:szCs w:val="24"/>
              </w:rPr>
              <w:t>000</w:t>
            </w:r>
          </w:p>
        </w:tc>
        <w:tc>
          <w:tcPr>
            <w:tcW w:w="1055" w:type="dxa"/>
            <w:vAlign w:val="center"/>
          </w:tcPr>
          <w:p w:rsidR="004C42DF" w:rsidRPr="003346B1" w:rsidRDefault="00A333B7" w:rsidP="005A4816">
            <w:pPr>
              <w:autoSpaceDE w:val="0"/>
              <w:snapToGrid w:val="0"/>
              <w:jc w:val="center"/>
              <w:rPr>
                <w:sz w:val="24"/>
                <w:szCs w:val="24"/>
              </w:rPr>
            </w:pPr>
            <w:r w:rsidRPr="003346B1">
              <w:rPr>
                <w:sz w:val="24"/>
                <w:szCs w:val="24"/>
              </w:rPr>
              <w:t>KIT</w:t>
            </w:r>
          </w:p>
        </w:tc>
        <w:tc>
          <w:tcPr>
            <w:tcW w:w="7303" w:type="dxa"/>
          </w:tcPr>
          <w:p w:rsidR="00F27515" w:rsidRPr="00F27515" w:rsidRDefault="00F27515" w:rsidP="00FB3392">
            <w:pPr>
              <w:jc w:val="both"/>
              <w:rPr>
                <w:b/>
                <w:sz w:val="24"/>
                <w:szCs w:val="24"/>
              </w:rPr>
            </w:pPr>
            <w:r w:rsidRPr="00F27515">
              <w:rPr>
                <w:b/>
                <w:sz w:val="24"/>
                <w:szCs w:val="24"/>
              </w:rPr>
              <w:t>KIT DE HIGIÊNE PESSOAL:</w:t>
            </w:r>
          </w:p>
          <w:p w:rsidR="00F27515" w:rsidRDefault="00F27515" w:rsidP="00FB3392">
            <w:pPr>
              <w:jc w:val="both"/>
              <w:rPr>
                <w:b/>
                <w:sz w:val="24"/>
                <w:szCs w:val="24"/>
              </w:rPr>
            </w:pPr>
          </w:p>
          <w:p w:rsidR="00693AE8" w:rsidRPr="003346B1" w:rsidRDefault="00693AE8" w:rsidP="00FB3392">
            <w:pPr>
              <w:jc w:val="both"/>
              <w:rPr>
                <w:sz w:val="24"/>
                <w:szCs w:val="24"/>
              </w:rPr>
            </w:pPr>
            <w:r w:rsidRPr="003346B1">
              <w:rPr>
                <w:b/>
                <w:sz w:val="24"/>
                <w:szCs w:val="24"/>
              </w:rPr>
              <w:t>CREME DENTAL</w:t>
            </w:r>
            <w:r w:rsidR="00F817D3">
              <w:rPr>
                <w:sz w:val="24"/>
                <w:szCs w:val="24"/>
              </w:rPr>
              <w:t xml:space="preserve"> - COM</w:t>
            </w:r>
            <w:r w:rsidRPr="003346B1">
              <w:rPr>
                <w:sz w:val="24"/>
                <w:szCs w:val="24"/>
              </w:rPr>
              <w:t xml:space="preserve"> CÁLCIO E FLUOR, </w:t>
            </w:r>
            <w:r w:rsidR="00A13D57">
              <w:rPr>
                <w:sz w:val="24"/>
                <w:szCs w:val="24"/>
              </w:rPr>
              <w:t>NO MINIMO</w:t>
            </w:r>
            <w:r w:rsidR="000E2739">
              <w:rPr>
                <w:sz w:val="24"/>
                <w:szCs w:val="24"/>
              </w:rPr>
              <w:t xml:space="preserve"> 90 GRAMAS, </w:t>
            </w:r>
            <w:r w:rsidRPr="003346B1">
              <w:rPr>
                <w:sz w:val="24"/>
                <w:szCs w:val="24"/>
              </w:rPr>
              <w:t>COMPOSIÇÃO: 1.500PPM DELUOR, SORBITOL, CARBONATO DE CÁLCIO, CARBOXIMETILCELULOSE, LAURIL SALFATO DE SÓDIO, COMPOSIÇÃO AROMÁTICA, FORMALDEIDO, METILPARABENO, PROPILPARABENO E ÁGUA, COM MONOFLUORFOSFATO DE SÓDIO.</w:t>
            </w:r>
            <w:r w:rsidR="00C40BDB">
              <w:rPr>
                <w:b/>
                <w:sz w:val="24"/>
                <w:szCs w:val="24"/>
              </w:rPr>
              <w:t xml:space="preserve"> Valor Médio: R$ 2,94</w:t>
            </w:r>
          </w:p>
          <w:p w:rsidR="00693AE8" w:rsidRPr="003346B1" w:rsidRDefault="00693AE8" w:rsidP="00FB3392">
            <w:pPr>
              <w:jc w:val="both"/>
              <w:rPr>
                <w:sz w:val="24"/>
                <w:szCs w:val="24"/>
              </w:rPr>
            </w:pPr>
          </w:p>
          <w:p w:rsidR="00693AE8" w:rsidRPr="003346B1" w:rsidRDefault="00693AE8" w:rsidP="00FB3392">
            <w:pPr>
              <w:jc w:val="both"/>
              <w:rPr>
                <w:sz w:val="24"/>
                <w:szCs w:val="24"/>
              </w:rPr>
            </w:pPr>
            <w:r w:rsidRPr="003346B1">
              <w:rPr>
                <w:b/>
                <w:sz w:val="24"/>
                <w:szCs w:val="24"/>
              </w:rPr>
              <w:t>ESCOVA DE DENTE</w:t>
            </w:r>
            <w:r w:rsidR="00A53A76">
              <w:rPr>
                <w:sz w:val="24"/>
                <w:szCs w:val="24"/>
              </w:rPr>
              <w:t xml:space="preserve"> - TAMANHO INFANTIL</w:t>
            </w:r>
            <w:r w:rsidR="00AD3A9D">
              <w:rPr>
                <w:sz w:val="24"/>
                <w:szCs w:val="24"/>
              </w:rPr>
              <w:t>/JUNIOR</w:t>
            </w:r>
            <w:r w:rsidRPr="003346B1">
              <w:rPr>
                <w:sz w:val="24"/>
                <w:szCs w:val="24"/>
              </w:rPr>
              <w:t>. CERDAS DE NYLON, ÂNCORA METÁLICA, RESINA TERMOPLÁSTICA, TRÊS FILEIRAS DE CERDAS MACIAS.</w:t>
            </w:r>
            <w:r w:rsidR="00C40BDB">
              <w:rPr>
                <w:b/>
                <w:sz w:val="24"/>
                <w:szCs w:val="24"/>
              </w:rPr>
              <w:t xml:space="preserve"> Valor Médio: R$ 4,66</w:t>
            </w:r>
          </w:p>
          <w:p w:rsidR="00693AE8" w:rsidRPr="003346B1" w:rsidRDefault="00693AE8" w:rsidP="00FB3392">
            <w:pPr>
              <w:jc w:val="both"/>
              <w:rPr>
                <w:sz w:val="24"/>
                <w:szCs w:val="24"/>
              </w:rPr>
            </w:pPr>
          </w:p>
          <w:p w:rsidR="00693AE8" w:rsidRPr="003346B1" w:rsidRDefault="00693AE8" w:rsidP="00FB3392">
            <w:pPr>
              <w:jc w:val="both"/>
              <w:rPr>
                <w:sz w:val="24"/>
                <w:szCs w:val="24"/>
              </w:rPr>
            </w:pPr>
            <w:r w:rsidRPr="003346B1">
              <w:rPr>
                <w:b/>
                <w:sz w:val="24"/>
                <w:szCs w:val="24"/>
              </w:rPr>
              <w:t>ESCOVA DE DENTE</w:t>
            </w:r>
            <w:r w:rsidRPr="003346B1">
              <w:rPr>
                <w:sz w:val="24"/>
                <w:szCs w:val="24"/>
              </w:rPr>
              <w:t xml:space="preserve"> - </w:t>
            </w:r>
            <w:proofErr w:type="gramStart"/>
            <w:r w:rsidRPr="003346B1">
              <w:rPr>
                <w:sz w:val="24"/>
                <w:szCs w:val="24"/>
              </w:rPr>
              <w:t>TAMANHO ADULTO CERDAS</w:t>
            </w:r>
            <w:proofErr w:type="gramEnd"/>
            <w:r w:rsidRPr="003346B1">
              <w:rPr>
                <w:sz w:val="24"/>
                <w:szCs w:val="24"/>
              </w:rPr>
              <w:t xml:space="preserve"> DE NYLON, ÂNCORA METÁLICA, RESINA TERMOPLÁSTICA, TRÊS FILEIRAS DE CERDAS MACIAS SUAVE SOFT. EMBALADAS INDIVIDUALMENTE EM CARTELA, TIPO BLISTER.</w:t>
            </w:r>
            <w:r w:rsidR="00C40BDB">
              <w:rPr>
                <w:b/>
                <w:sz w:val="24"/>
                <w:szCs w:val="24"/>
              </w:rPr>
              <w:t xml:space="preserve"> Valor Médio: R$ 7,78</w:t>
            </w:r>
          </w:p>
          <w:p w:rsidR="00693AE8" w:rsidRPr="003346B1" w:rsidRDefault="00693AE8" w:rsidP="00FB3392">
            <w:pPr>
              <w:jc w:val="both"/>
              <w:rPr>
                <w:sz w:val="24"/>
                <w:szCs w:val="24"/>
              </w:rPr>
            </w:pPr>
          </w:p>
          <w:p w:rsidR="004C42DF" w:rsidRDefault="00693AE8" w:rsidP="00FB3392">
            <w:pPr>
              <w:tabs>
                <w:tab w:val="left" w:pos="662"/>
              </w:tabs>
              <w:autoSpaceDE w:val="0"/>
              <w:snapToGrid w:val="0"/>
              <w:jc w:val="both"/>
              <w:rPr>
                <w:sz w:val="24"/>
                <w:szCs w:val="24"/>
              </w:rPr>
            </w:pPr>
            <w:r w:rsidRPr="003346B1">
              <w:rPr>
                <w:b/>
                <w:sz w:val="24"/>
                <w:szCs w:val="24"/>
              </w:rPr>
              <w:t>SABONETE</w:t>
            </w:r>
            <w:r w:rsidR="00F444D8">
              <w:rPr>
                <w:sz w:val="24"/>
                <w:szCs w:val="24"/>
              </w:rPr>
              <w:t xml:space="preserve"> - CONTENDO NO MÍNIMO 85</w:t>
            </w:r>
            <w:r w:rsidRPr="003346B1">
              <w:rPr>
                <w:sz w:val="24"/>
                <w:szCs w:val="24"/>
              </w:rPr>
              <w:t xml:space="preserve"> GRAMAS, CONTENDO EM SUA COMPOSIÇÃO BASE GLICERINADA, PROPILENOGLICOL, SACAROSE, ÁGUA, ÁLCOOL ETÍLICO, SULFATO DE SÓDIO, CORANTE E ESSÊNCIA.</w:t>
            </w:r>
            <w:r w:rsidR="00C40BDB">
              <w:rPr>
                <w:b/>
                <w:sz w:val="24"/>
                <w:szCs w:val="24"/>
              </w:rPr>
              <w:t xml:space="preserve"> Valor Médio: R$ 1,74</w:t>
            </w:r>
          </w:p>
          <w:p w:rsidR="009D17A2" w:rsidRDefault="009D17A2" w:rsidP="00FB3392">
            <w:pPr>
              <w:tabs>
                <w:tab w:val="left" w:pos="662"/>
              </w:tabs>
              <w:autoSpaceDE w:val="0"/>
              <w:snapToGrid w:val="0"/>
              <w:jc w:val="both"/>
              <w:rPr>
                <w:sz w:val="24"/>
                <w:szCs w:val="24"/>
              </w:rPr>
            </w:pPr>
          </w:p>
          <w:p w:rsidR="009D17A2" w:rsidRPr="003346B1" w:rsidRDefault="00320D46" w:rsidP="00344B9E">
            <w:pPr>
              <w:tabs>
                <w:tab w:val="left" w:pos="662"/>
              </w:tabs>
              <w:autoSpaceDE w:val="0"/>
              <w:snapToGrid w:val="0"/>
              <w:jc w:val="both"/>
              <w:rPr>
                <w:sz w:val="24"/>
                <w:szCs w:val="24"/>
              </w:rPr>
            </w:pPr>
            <w:r w:rsidRPr="00001F2D">
              <w:rPr>
                <w:b/>
                <w:sz w:val="24"/>
                <w:szCs w:val="24"/>
              </w:rPr>
              <w:t xml:space="preserve">OBS: OS PRODUTOS DEVEM SER ACONDICIONADOS EM FORMA DE KIT </w:t>
            </w:r>
            <w:r w:rsidR="00344B9E" w:rsidRPr="00001F2D">
              <w:rPr>
                <w:b/>
                <w:sz w:val="24"/>
                <w:szCs w:val="24"/>
              </w:rPr>
              <w:t xml:space="preserve">CONFORME OBSERVAÇÃO SITADO NO ITEM </w:t>
            </w:r>
            <w:proofErr w:type="gramStart"/>
            <w:r w:rsidR="00344B9E" w:rsidRPr="00001F2D">
              <w:rPr>
                <w:b/>
                <w:sz w:val="24"/>
                <w:szCs w:val="24"/>
              </w:rPr>
              <w:t>6</w:t>
            </w:r>
            <w:proofErr w:type="gramEnd"/>
            <w:r w:rsidR="00344B9E" w:rsidRPr="00001F2D">
              <w:rPr>
                <w:b/>
                <w:sz w:val="24"/>
                <w:szCs w:val="24"/>
              </w:rPr>
              <w:t xml:space="preserve">, </w:t>
            </w:r>
            <w:r w:rsidRPr="00001F2D">
              <w:rPr>
                <w:b/>
                <w:sz w:val="24"/>
                <w:szCs w:val="24"/>
              </w:rPr>
              <w:t>PARA FACILITAR A DISTRIBUIÇÃO A POPULAÇÃO.</w:t>
            </w:r>
          </w:p>
        </w:tc>
      </w:tr>
      <w:tr w:rsidR="004C42DF" w:rsidTr="005A4816">
        <w:tc>
          <w:tcPr>
            <w:tcW w:w="739" w:type="dxa"/>
            <w:vAlign w:val="center"/>
          </w:tcPr>
          <w:p w:rsidR="004C42DF" w:rsidRPr="003346B1" w:rsidRDefault="00EA7C36" w:rsidP="005A4816">
            <w:pPr>
              <w:snapToGrid w:val="0"/>
              <w:jc w:val="center"/>
              <w:rPr>
                <w:sz w:val="24"/>
                <w:szCs w:val="24"/>
              </w:rPr>
            </w:pPr>
            <w:r>
              <w:rPr>
                <w:sz w:val="24"/>
                <w:szCs w:val="24"/>
              </w:rPr>
              <w:t>0</w:t>
            </w:r>
            <w:r w:rsidR="005A4816">
              <w:rPr>
                <w:sz w:val="24"/>
                <w:szCs w:val="24"/>
              </w:rPr>
              <w:t>6</w:t>
            </w:r>
          </w:p>
        </w:tc>
        <w:tc>
          <w:tcPr>
            <w:tcW w:w="891" w:type="dxa"/>
            <w:vAlign w:val="center"/>
          </w:tcPr>
          <w:p w:rsidR="004C42DF" w:rsidRPr="003346B1" w:rsidRDefault="00D53FAA" w:rsidP="005A4816">
            <w:pPr>
              <w:autoSpaceDE w:val="0"/>
              <w:snapToGrid w:val="0"/>
              <w:jc w:val="center"/>
              <w:rPr>
                <w:sz w:val="24"/>
                <w:szCs w:val="24"/>
              </w:rPr>
            </w:pPr>
            <w:r>
              <w:rPr>
                <w:sz w:val="24"/>
                <w:szCs w:val="24"/>
              </w:rPr>
              <w:t>3</w:t>
            </w:r>
            <w:r w:rsidR="005A4816">
              <w:rPr>
                <w:sz w:val="24"/>
                <w:szCs w:val="24"/>
              </w:rPr>
              <w:t>.</w:t>
            </w:r>
            <w:r w:rsidR="00D34616" w:rsidRPr="003346B1">
              <w:rPr>
                <w:sz w:val="24"/>
                <w:szCs w:val="24"/>
              </w:rPr>
              <w:t>000</w:t>
            </w:r>
          </w:p>
        </w:tc>
        <w:tc>
          <w:tcPr>
            <w:tcW w:w="1055" w:type="dxa"/>
            <w:vAlign w:val="center"/>
          </w:tcPr>
          <w:p w:rsidR="004C42DF" w:rsidRPr="003346B1" w:rsidRDefault="00A333B7" w:rsidP="005A4816">
            <w:pPr>
              <w:autoSpaceDE w:val="0"/>
              <w:snapToGrid w:val="0"/>
              <w:jc w:val="center"/>
              <w:rPr>
                <w:sz w:val="24"/>
                <w:szCs w:val="24"/>
              </w:rPr>
            </w:pPr>
            <w:r w:rsidRPr="003346B1">
              <w:rPr>
                <w:sz w:val="24"/>
                <w:szCs w:val="24"/>
              </w:rPr>
              <w:t>UN</w:t>
            </w:r>
          </w:p>
        </w:tc>
        <w:tc>
          <w:tcPr>
            <w:tcW w:w="7303" w:type="dxa"/>
          </w:tcPr>
          <w:p w:rsidR="004C42DF" w:rsidRPr="003346B1" w:rsidRDefault="00693AE8" w:rsidP="00792BC3">
            <w:pPr>
              <w:tabs>
                <w:tab w:val="left" w:pos="662"/>
              </w:tabs>
              <w:autoSpaceDE w:val="0"/>
              <w:snapToGrid w:val="0"/>
              <w:jc w:val="both"/>
              <w:rPr>
                <w:sz w:val="24"/>
                <w:szCs w:val="24"/>
              </w:rPr>
            </w:pPr>
            <w:r w:rsidRPr="003346B1">
              <w:rPr>
                <w:b/>
                <w:sz w:val="24"/>
                <w:szCs w:val="24"/>
              </w:rPr>
              <w:t>ÁGUA MINERAL</w:t>
            </w:r>
            <w:r w:rsidR="00121493">
              <w:rPr>
                <w:b/>
                <w:sz w:val="24"/>
                <w:szCs w:val="24"/>
              </w:rPr>
              <w:t xml:space="preserve"> </w:t>
            </w:r>
            <w:r w:rsidRPr="003346B1">
              <w:rPr>
                <w:sz w:val="24"/>
                <w:szCs w:val="24"/>
              </w:rPr>
              <w:t xml:space="preserve">- NATURAL SEM GAS, </w:t>
            </w:r>
            <w:r w:rsidR="00121493">
              <w:rPr>
                <w:sz w:val="24"/>
                <w:szCs w:val="24"/>
              </w:rPr>
              <w:t xml:space="preserve">EMBALAGEM </w:t>
            </w:r>
            <w:r w:rsidR="0050599A">
              <w:rPr>
                <w:sz w:val="24"/>
                <w:szCs w:val="24"/>
              </w:rPr>
              <w:t xml:space="preserve">DE </w:t>
            </w:r>
            <w:r w:rsidR="00792BC3">
              <w:rPr>
                <w:sz w:val="24"/>
                <w:szCs w:val="24"/>
              </w:rPr>
              <w:t>1</w:t>
            </w:r>
            <w:r w:rsidRPr="003346B1">
              <w:rPr>
                <w:sz w:val="24"/>
                <w:szCs w:val="24"/>
              </w:rPr>
              <w:t xml:space="preserve">0 LITROS, DE BOA QUALIDADE, FLUORETADA NOS NÍVEIS DE 0,7 A 1,2 </w:t>
            </w:r>
            <w:proofErr w:type="gramStart"/>
            <w:r w:rsidRPr="003346B1">
              <w:rPr>
                <w:sz w:val="24"/>
                <w:szCs w:val="24"/>
              </w:rPr>
              <w:t>PPMrd</w:t>
            </w:r>
            <w:proofErr w:type="gramEnd"/>
            <w:r w:rsidRPr="003346B1">
              <w:rPr>
                <w:sz w:val="24"/>
                <w:szCs w:val="24"/>
              </w:rPr>
              <w:t>, AS TAMPAS DEVERÃO POSSUIR SISTEMA DE VEDAÇÃO QUE NÃO PERMITA VAZAMENTOS E GARANTINDO A SUA INVIOLABILIDADE</w:t>
            </w:r>
            <w:r w:rsidR="00792BC3">
              <w:rPr>
                <w:sz w:val="24"/>
                <w:szCs w:val="24"/>
              </w:rPr>
              <w:t>. A EMBALAGEM</w:t>
            </w:r>
            <w:r w:rsidRPr="003346B1">
              <w:rPr>
                <w:sz w:val="24"/>
                <w:szCs w:val="24"/>
              </w:rPr>
              <w:t xml:space="preserve"> DEVERÁ</w:t>
            </w:r>
            <w:r w:rsidR="00792BC3">
              <w:rPr>
                <w:sz w:val="24"/>
                <w:szCs w:val="24"/>
              </w:rPr>
              <w:t xml:space="preserve"> POSSUIR RÓTULO DO PRODUTO CONTENDO</w:t>
            </w:r>
            <w:r w:rsidRPr="003346B1">
              <w:rPr>
                <w:sz w:val="24"/>
                <w:szCs w:val="24"/>
              </w:rPr>
              <w:t xml:space="preserve"> TODAS AS INFORMAÇÕES E CARACTERÍSTICAS DE ACORDO COM A LEGISLAÇÃO VIGENTE, BEM COMO CERTIFICADO DE ANÁLISE MICROBIOLÓGICA.</w:t>
            </w:r>
            <w:r w:rsidR="00320D46">
              <w:rPr>
                <w:sz w:val="24"/>
                <w:szCs w:val="24"/>
              </w:rPr>
              <w:t xml:space="preserve"> </w:t>
            </w:r>
            <w:r w:rsidR="00320D46">
              <w:rPr>
                <w:b/>
                <w:sz w:val="24"/>
                <w:szCs w:val="24"/>
              </w:rPr>
              <w:t>Valor Médio: R$ 192,93</w:t>
            </w:r>
          </w:p>
        </w:tc>
      </w:tr>
      <w:tr w:rsidR="00FE6ACF" w:rsidTr="005A4816">
        <w:tc>
          <w:tcPr>
            <w:tcW w:w="739" w:type="dxa"/>
            <w:vAlign w:val="center"/>
          </w:tcPr>
          <w:p w:rsidR="00FE6ACF" w:rsidRDefault="00EA7C36" w:rsidP="005A4816">
            <w:pPr>
              <w:snapToGrid w:val="0"/>
              <w:jc w:val="center"/>
              <w:rPr>
                <w:sz w:val="24"/>
                <w:szCs w:val="24"/>
              </w:rPr>
            </w:pPr>
            <w:r>
              <w:rPr>
                <w:sz w:val="24"/>
                <w:szCs w:val="24"/>
              </w:rPr>
              <w:t>0</w:t>
            </w:r>
            <w:r w:rsidR="00FE6ACF">
              <w:rPr>
                <w:sz w:val="24"/>
                <w:szCs w:val="24"/>
              </w:rPr>
              <w:t>7</w:t>
            </w:r>
          </w:p>
        </w:tc>
        <w:tc>
          <w:tcPr>
            <w:tcW w:w="891" w:type="dxa"/>
            <w:vAlign w:val="center"/>
          </w:tcPr>
          <w:p w:rsidR="00FE6ACF" w:rsidRDefault="00D53FAA" w:rsidP="005A4816">
            <w:pPr>
              <w:autoSpaceDE w:val="0"/>
              <w:snapToGrid w:val="0"/>
              <w:jc w:val="center"/>
              <w:rPr>
                <w:sz w:val="24"/>
                <w:szCs w:val="24"/>
              </w:rPr>
            </w:pPr>
            <w:r>
              <w:rPr>
                <w:sz w:val="24"/>
                <w:szCs w:val="24"/>
              </w:rPr>
              <w:t>3</w:t>
            </w:r>
            <w:r w:rsidR="00FE6ACF">
              <w:rPr>
                <w:sz w:val="24"/>
                <w:szCs w:val="24"/>
              </w:rPr>
              <w:t>.000</w:t>
            </w:r>
          </w:p>
        </w:tc>
        <w:tc>
          <w:tcPr>
            <w:tcW w:w="1055" w:type="dxa"/>
            <w:vAlign w:val="center"/>
          </w:tcPr>
          <w:p w:rsidR="00FE6ACF" w:rsidRPr="003346B1" w:rsidRDefault="00FE6ACF" w:rsidP="005A4816">
            <w:pPr>
              <w:autoSpaceDE w:val="0"/>
              <w:snapToGrid w:val="0"/>
              <w:jc w:val="center"/>
              <w:rPr>
                <w:sz w:val="24"/>
                <w:szCs w:val="24"/>
              </w:rPr>
            </w:pPr>
            <w:r>
              <w:rPr>
                <w:sz w:val="24"/>
                <w:szCs w:val="24"/>
              </w:rPr>
              <w:t>UN.</w:t>
            </w:r>
          </w:p>
        </w:tc>
        <w:tc>
          <w:tcPr>
            <w:tcW w:w="7303" w:type="dxa"/>
          </w:tcPr>
          <w:p w:rsidR="00FE6ACF" w:rsidRPr="00EA7C36" w:rsidRDefault="00FE6ACF" w:rsidP="00F36519">
            <w:pPr>
              <w:tabs>
                <w:tab w:val="left" w:pos="662"/>
              </w:tabs>
              <w:autoSpaceDE w:val="0"/>
              <w:snapToGrid w:val="0"/>
              <w:jc w:val="both"/>
              <w:rPr>
                <w:sz w:val="24"/>
                <w:szCs w:val="24"/>
              </w:rPr>
            </w:pPr>
            <w:r>
              <w:rPr>
                <w:b/>
                <w:sz w:val="24"/>
                <w:szCs w:val="24"/>
              </w:rPr>
              <w:t xml:space="preserve">TELHA ONDULADA DE </w:t>
            </w:r>
            <w:proofErr w:type="gramStart"/>
            <w:r>
              <w:rPr>
                <w:b/>
                <w:sz w:val="24"/>
                <w:szCs w:val="24"/>
              </w:rPr>
              <w:t>4MM</w:t>
            </w:r>
            <w:proofErr w:type="gramEnd"/>
            <w:r w:rsidR="00EA7C36">
              <w:rPr>
                <w:b/>
                <w:sz w:val="24"/>
                <w:szCs w:val="24"/>
              </w:rPr>
              <w:t xml:space="preserve"> </w:t>
            </w:r>
            <w:r w:rsidR="00C2718E">
              <w:rPr>
                <w:sz w:val="24"/>
                <w:szCs w:val="24"/>
              </w:rPr>
              <w:t xml:space="preserve">DE FIBROCIMENTO </w:t>
            </w:r>
            <w:r w:rsidR="00F36519">
              <w:rPr>
                <w:sz w:val="24"/>
                <w:szCs w:val="24"/>
              </w:rPr>
              <w:t xml:space="preserve">NO TAMANHO DE </w:t>
            </w:r>
            <w:r w:rsidR="00EA7C36">
              <w:rPr>
                <w:sz w:val="24"/>
                <w:szCs w:val="24"/>
              </w:rPr>
              <w:t>0,50</w:t>
            </w:r>
            <w:r w:rsidR="00C2718E">
              <w:rPr>
                <w:sz w:val="24"/>
                <w:szCs w:val="24"/>
              </w:rPr>
              <w:t>X2,44</w:t>
            </w:r>
            <w:r w:rsidR="00EA7C36">
              <w:rPr>
                <w:sz w:val="24"/>
                <w:szCs w:val="24"/>
              </w:rPr>
              <w:t>M.</w:t>
            </w:r>
            <w:r w:rsidR="00320D46">
              <w:rPr>
                <w:sz w:val="24"/>
                <w:szCs w:val="24"/>
              </w:rPr>
              <w:t xml:space="preserve"> </w:t>
            </w:r>
            <w:r w:rsidR="00320D46">
              <w:rPr>
                <w:b/>
                <w:sz w:val="24"/>
                <w:szCs w:val="24"/>
              </w:rPr>
              <w:t>Valor Médio: R$ 24,60</w:t>
            </w:r>
          </w:p>
        </w:tc>
      </w:tr>
      <w:tr w:rsidR="00FE6ACF" w:rsidTr="005A4816">
        <w:tc>
          <w:tcPr>
            <w:tcW w:w="739" w:type="dxa"/>
            <w:vAlign w:val="center"/>
          </w:tcPr>
          <w:p w:rsidR="00FE6ACF" w:rsidRDefault="00E768B1" w:rsidP="005A4816">
            <w:pPr>
              <w:snapToGrid w:val="0"/>
              <w:jc w:val="center"/>
              <w:rPr>
                <w:sz w:val="24"/>
                <w:szCs w:val="24"/>
              </w:rPr>
            </w:pPr>
            <w:r>
              <w:rPr>
                <w:sz w:val="24"/>
                <w:szCs w:val="24"/>
              </w:rPr>
              <w:t>08</w:t>
            </w:r>
          </w:p>
        </w:tc>
        <w:tc>
          <w:tcPr>
            <w:tcW w:w="891" w:type="dxa"/>
            <w:vAlign w:val="center"/>
          </w:tcPr>
          <w:p w:rsidR="00FE6ACF" w:rsidRDefault="00D53FAA" w:rsidP="005A4816">
            <w:pPr>
              <w:autoSpaceDE w:val="0"/>
              <w:snapToGrid w:val="0"/>
              <w:jc w:val="center"/>
              <w:rPr>
                <w:sz w:val="24"/>
                <w:szCs w:val="24"/>
              </w:rPr>
            </w:pPr>
            <w:r>
              <w:rPr>
                <w:sz w:val="24"/>
                <w:szCs w:val="24"/>
              </w:rPr>
              <w:t>3</w:t>
            </w:r>
            <w:r w:rsidR="00FE6ACF">
              <w:rPr>
                <w:sz w:val="24"/>
                <w:szCs w:val="24"/>
              </w:rPr>
              <w:t>.000</w:t>
            </w:r>
          </w:p>
        </w:tc>
        <w:tc>
          <w:tcPr>
            <w:tcW w:w="1055" w:type="dxa"/>
            <w:vAlign w:val="center"/>
          </w:tcPr>
          <w:p w:rsidR="00FE6ACF" w:rsidRPr="003346B1" w:rsidRDefault="00FE6ACF" w:rsidP="005A4816">
            <w:pPr>
              <w:autoSpaceDE w:val="0"/>
              <w:snapToGrid w:val="0"/>
              <w:jc w:val="center"/>
              <w:rPr>
                <w:sz w:val="24"/>
                <w:szCs w:val="24"/>
              </w:rPr>
            </w:pPr>
            <w:r>
              <w:rPr>
                <w:sz w:val="24"/>
                <w:szCs w:val="24"/>
              </w:rPr>
              <w:t>UN.</w:t>
            </w:r>
          </w:p>
        </w:tc>
        <w:tc>
          <w:tcPr>
            <w:tcW w:w="7303" w:type="dxa"/>
          </w:tcPr>
          <w:p w:rsidR="00FE6ACF" w:rsidRPr="003346B1" w:rsidRDefault="00FE6ACF" w:rsidP="00792BC3">
            <w:pPr>
              <w:tabs>
                <w:tab w:val="left" w:pos="662"/>
              </w:tabs>
              <w:autoSpaceDE w:val="0"/>
              <w:snapToGrid w:val="0"/>
              <w:jc w:val="both"/>
              <w:rPr>
                <w:b/>
                <w:sz w:val="24"/>
                <w:szCs w:val="24"/>
              </w:rPr>
            </w:pPr>
            <w:r>
              <w:rPr>
                <w:b/>
                <w:sz w:val="24"/>
                <w:szCs w:val="24"/>
              </w:rPr>
              <w:t xml:space="preserve">TELHA ONDULADA DE </w:t>
            </w:r>
            <w:proofErr w:type="gramStart"/>
            <w:r>
              <w:rPr>
                <w:b/>
                <w:sz w:val="24"/>
                <w:szCs w:val="24"/>
              </w:rPr>
              <w:t>5MM</w:t>
            </w:r>
            <w:proofErr w:type="gramEnd"/>
            <w:r w:rsidR="00EA7C36">
              <w:rPr>
                <w:b/>
                <w:sz w:val="24"/>
                <w:szCs w:val="24"/>
              </w:rPr>
              <w:t xml:space="preserve"> </w:t>
            </w:r>
            <w:r w:rsidR="00C2718E">
              <w:rPr>
                <w:sz w:val="24"/>
                <w:szCs w:val="24"/>
              </w:rPr>
              <w:t xml:space="preserve">DE FIBROCIMENTO </w:t>
            </w:r>
            <w:r w:rsidR="00F36519">
              <w:rPr>
                <w:sz w:val="24"/>
                <w:szCs w:val="24"/>
              </w:rPr>
              <w:t xml:space="preserve">NO TAMANHO </w:t>
            </w:r>
            <w:r w:rsidR="00C2718E">
              <w:rPr>
                <w:sz w:val="24"/>
                <w:szCs w:val="24"/>
              </w:rPr>
              <w:t>DE 1,10X2,44</w:t>
            </w:r>
            <w:r w:rsidR="00EA7C36" w:rsidRPr="00EA7C36">
              <w:rPr>
                <w:sz w:val="24"/>
                <w:szCs w:val="24"/>
              </w:rPr>
              <w:t>M.</w:t>
            </w:r>
            <w:r w:rsidR="00320D46">
              <w:rPr>
                <w:sz w:val="24"/>
                <w:szCs w:val="24"/>
              </w:rPr>
              <w:t xml:space="preserve"> </w:t>
            </w:r>
            <w:r w:rsidR="00320D46">
              <w:rPr>
                <w:b/>
                <w:sz w:val="24"/>
                <w:szCs w:val="24"/>
              </w:rPr>
              <w:t>Valor Médio: R$ 74,10</w:t>
            </w:r>
          </w:p>
        </w:tc>
      </w:tr>
      <w:tr w:rsidR="00FE6ACF" w:rsidTr="005A4816">
        <w:tc>
          <w:tcPr>
            <w:tcW w:w="739" w:type="dxa"/>
            <w:vAlign w:val="center"/>
          </w:tcPr>
          <w:p w:rsidR="00FE6ACF" w:rsidRDefault="00E768B1" w:rsidP="005A4816">
            <w:pPr>
              <w:snapToGrid w:val="0"/>
              <w:jc w:val="center"/>
              <w:rPr>
                <w:sz w:val="24"/>
                <w:szCs w:val="24"/>
              </w:rPr>
            </w:pPr>
            <w:r>
              <w:rPr>
                <w:sz w:val="24"/>
                <w:szCs w:val="24"/>
              </w:rPr>
              <w:t>09</w:t>
            </w:r>
          </w:p>
        </w:tc>
        <w:tc>
          <w:tcPr>
            <w:tcW w:w="891" w:type="dxa"/>
            <w:vAlign w:val="center"/>
          </w:tcPr>
          <w:p w:rsidR="00FE6ACF" w:rsidRDefault="00D53FAA" w:rsidP="005A4816">
            <w:pPr>
              <w:autoSpaceDE w:val="0"/>
              <w:snapToGrid w:val="0"/>
              <w:jc w:val="center"/>
              <w:rPr>
                <w:sz w:val="24"/>
                <w:szCs w:val="24"/>
              </w:rPr>
            </w:pPr>
            <w:r>
              <w:rPr>
                <w:sz w:val="24"/>
                <w:szCs w:val="24"/>
              </w:rPr>
              <w:t>3</w:t>
            </w:r>
            <w:r w:rsidR="00FE6ACF">
              <w:rPr>
                <w:sz w:val="24"/>
                <w:szCs w:val="24"/>
              </w:rPr>
              <w:t>.000</w:t>
            </w:r>
          </w:p>
        </w:tc>
        <w:tc>
          <w:tcPr>
            <w:tcW w:w="1055" w:type="dxa"/>
            <w:vAlign w:val="center"/>
          </w:tcPr>
          <w:p w:rsidR="00FE6ACF" w:rsidRPr="003346B1" w:rsidRDefault="00FE6ACF" w:rsidP="005A4816">
            <w:pPr>
              <w:autoSpaceDE w:val="0"/>
              <w:snapToGrid w:val="0"/>
              <w:jc w:val="center"/>
              <w:rPr>
                <w:sz w:val="24"/>
                <w:szCs w:val="24"/>
              </w:rPr>
            </w:pPr>
            <w:r>
              <w:rPr>
                <w:sz w:val="24"/>
                <w:szCs w:val="24"/>
              </w:rPr>
              <w:t>UN.</w:t>
            </w:r>
          </w:p>
        </w:tc>
        <w:tc>
          <w:tcPr>
            <w:tcW w:w="7303" w:type="dxa"/>
          </w:tcPr>
          <w:p w:rsidR="00FE6ACF" w:rsidRPr="003346B1" w:rsidRDefault="00FE6ACF" w:rsidP="00792BC3">
            <w:pPr>
              <w:tabs>
                <w:tab w:val="left" w:pos="662"/>
              </w:tabs>
              <w:autoSpaceDE w:val="0"/>
              <w:snapToGrid w:val="0"/>
              <w:jc w:val="both"/>
              <w:rPr>
                <w:b/>
                <w:sz w:val="24"/>
                <w:szCs w:val="24"/>
              </w:rPr>
            </w:pPr>
            <w:r>
              <w:rPr>
                <w:b/>
                <w:sz w:val="24"/>
                <w:szCs w:val="24"/>
              </w:rPr>
              <w:t xml:space="preserve">TELHA ONDULADA DE </w:t>
            </w:r>
            <w:proofErr w:type="gramStart"/>
            <w:r>
              <w:rPr>
                <w:b/>
                <w:sz w:val="24"/>
                <w:szCs w:val="24"/>
              </w:rPr>
              <w:t>6MM</w:t>
            </w:r>
            <w:proofErr w:type="gramEnd"/>
            <w:r w:rsidR="00C2718E">
              <w:rPr>
                <w:b/>
                <w:sz w:val="24"/>
                <w:szCs w:val="24"/>
              </w:rPr>
              <w:t xml:space="preserve"> </w:t>
            </w:r>
            <w:r w:rsidR="00C2718E">
              <w:rPr>
                <w:sz w:val="24"/>
                <w:szCs w:val="24"/>
              </w:rPr>
              <w:t xml:space="preserve">DE FIBROCIMENTO </w:t>
            </w:r>
            <w:r w:rsidR="00F36519">
              <w:rPr>
                <w:sz w:val="24"/>
                <w:szCs w:val="24"/>
              </w:rPr>
              <w:t xml:space="preserve">NO TAMANHO </w:t>
            </w:r>
            <w:r w:rsidR="00C2718E">
              <w:rPr>
                <w:sz w:val="24"/>
                <w:szCs w:val="24"/>
              </w:rPr>
              <w:t>DE 1,</w:t>
            </w:r>
            <w:r w:rsidR="00C2718E" w:rsidRPr="00C2718E">
              <w:rPr>
                <w:sz w:val="24"/>
                <w:szCs w:val="24"/>
              </w:rPr>
              <w:t>10X2,44M.</w:t>
            </w:r>
            <w:r w:rsidR="00320D46">
              <w:rPr>
                <w:sz w:val="24"/>
                <w:szCs w:val="24"/>
              </w:rPr>
              <w:t xml:space="preserve"> </w:t>
            </w:r>
            <w:r w:rsidR="00320D46">
              <w:rPr>
                <w:b/>
                <w:sz w:val="24"/>
                <w:szCs w:val="24"/>
              </w:rPr>
              <w:t>Valor Médio: R$ 90,26</w:t>
            </w:r>
          </w:p>
        </w:tc>
      </w:tr>
      <w:tr w:rsidR="00B04C65" w:rsidTr="005A4816">
        <w:tc>
          <w:tcPr>
            <w:tcW w:w="739" w:type="dxa"/>
            <w:vAlign w:val="center"/>
          </w:tcPr>
          <w:p w:rsidR="00B04C65" w:rsidRDefault="00B04C65" w:rsidP="005A4816">
            <w:pPr>
              <w:snapToGrid w:val="0"/>
              <w:jc w:val="center"/>
              <w:rPr>
                <w:sz w:val="24"/>
                <w:szCs w:val="24"/>
              </w:rPr>
            </w:pPr>
            <w:r>
              <w:rPr>
                <w:sz w:val="24"/>
                <w:szCs w:val="24"/>
              </w:rPr>
              <w:t>10</w:t>
            </w:r>
          </w:p>
        </w:tc>
        <w:tc>
          <w:tcPr>
            <w:tcW w:w="891" w:type="dxa"/>
            <w:vAlign w:val="center"/>
          </w:tcPr>
          <w:p w:rsidR="00B04C65" w:rsidRDefault="0012611F" w:rsidP="005A4816">
            <w:pPr>
              <w:autoSpaceDE w:val="0"/>
              <w:snapToGrid w:val="0"/>
              <w:jc w:val="center"/>
              <w:rPr>
                <w:sz w:val="24"/>
                <w:szCs w:val="24"/>
              </w:rPr>
            </w:pPr>
            <w:r>
              <w:rPr>
                <w:sz w:val="24"/>
                <w:szCs w:val="24"/>
              </w:rPr>
              <w:t>2</w:t>
            </w:r>
            <w:bookmarkStart w:id="0" w:name="_GoBack"/>
            <w:bookmarkEnd w:id="0"/>
            <w:r w:rsidR="00B04C65">
              <w:rPr>
                <w:sz w:val="24"/>
                <w:szCs w:val="24"/>
              </w:rPr>
              <w:t>.000</w:t>
            </w:r>
          </w:p>
        </w:tc>
        <w:tc>
          <w:tcPr>
            <w:tcW w:w="1055" w:type="dxa"/>
            <w:vAlign w:val="center"/>
          </w:tcPr>
          <w:p w:rsidR="00B04C65" w:rsidRDefault="00B04C65" w:rsidP="00272E13">
            <w:pPr>
              <w:autoSpaceDE w:val="0"/>
              <w:snapToGrid w:val="0"/>
              <w:jc w:val="center"/>
              <w:rPr>
                <w:sz w:val="24"/>
                <w:szCs w:val="24"/>
              </w:rPr>
            </w:pPr>
            <w:r>
              <w:rPr>
                <w:sz w:val="24"/>
                <w:szCs w:val="24"/>
              </w:rPr>
              <w:t>U</w:t>
            </w:r>
            <w:r w:rsidR="00272E13">
              <w:rPr>
                <w:sz w:val="24"/>
                <w:szCs w:val="24"/>
              </w:rPr>
              <w:t>N</w:t>
            </w:r>
            <w:r>
              <w:rPr>
                <w:sz w:val="24"/>
                <w:szCs w:val="24"/>
              </w:rPr>
              <w:t>.</w:t>
            </w:r>
          </w:p>
        </w:tc>
        <w:tc>
          <w:tcPr>
            <w:tcW w:w="7303" w:type="dxa"/>
          </w:tcPr>
          <w:p w:rsidR="00B04C65" w:rsidRPr="00B04C65" w:rsidRDefault="00B04C65" w:rsidP="00792BC3">
            <w:pPr>
              <w:tabs>
                <w:tab w:val="left" w:pos="662"/>
              </w:tabs>
              <w:autoSpaceDE w:val="0"/>
              <w:snapToGrid w:val="0"/>
              <w:jc w:val="both"/>
              <w:rPr>
                <w:sz w:val="24"/>
                <w:szCs w:val="24"/>
              </w:rPr>
            </w:pPr>
            <w:r>
              <w:rPr>
                <w:b/>
                <w:sz w:val="24"/>
                <w:szCs w:val="24"/>
              </w:rPr>
              <w:t>LONA PLÁSTICA PRETA</w:t>
            </w:r>
            <w:proofErr w:type="gramStart"/>
            <w:r>
              <w:rPr>
                <w:b/>
                <w:sz w:val="24"/>
                <w:szCs w:val="24"/>
              </w:rPr>
              <w:t>, ROLO</w:t>
            </w:r>
            <w:proofErr w:type="gramEnd"/>
            <w:r>
              <w:rPr>
                <w:b/>
                <w:sz w:val="24"/>
                <w:szCs w:val="24"/>
              </w:rPr>
              <w:t xml:space="preserve"> DE 6X100 METROS </w:t>
            </w:r>
            <w:r w:rsidR="00941628">
              <w:rPr>
                <w:sz w:val="24"/>
                <w:szCs w:val="24"/>
              </w:rPr>
              <w:t xml:space="preserve">COM ESPESSURA MÍNIMA DE </w:t>
            </w:r>
            <w:r>
              <w:rPr>
                <w:sz w:val="24"/>
                <w:szCs w:val="24"/>
              </w:rPr>
              <w:t>20</w:t>
            </w:r>
            <w:r w:rsidR="00941628">
              <w:rPr>
                <w:sz w:val="24"/>
                <w:szCs w:val="24"/>
              </w:rPr>
              <w:t xml:space="preserve">0 MICRAS, COM PESO DE NO MÍNIMO 60 </w:t>
            </w:r>
            <w:r>
              <w:rPr>
                <w:sz w:val="24"/>
                <w:szCs w:val="24"/>
              </w:rPr>
              <w:t>KG.</w:t>
            </w:r>
            <w:r w:rsidR="00320D46">
              <w:rPr>
                <w:sz w:val="24"/>
                <w:szCs w:val="24"/>
              </w:rPr>
              <w:t xml:space="preserve"> </w:t>
            </w:r>
            <w:r w:rsidR="00320D46">
              <w:rPr>
                <w:b/>
                <w:sz w:val="24"/>
                <w:szCs w:val="24"/>
              </w:rPr>
              <w:t>Valor Médio: R$ 895,83</w:t>
            </w:r>
          </w:p>
        </w:tc>
      </w:tr>
    </w:tbl>
    <w:p w:rsidR="004D3CB6" w:rsidRDefault="004D3CB6">
      <w:pPr>
        <w:snapToGrid w:val="0"/>
        <w:jc w:val="both"/>
      </w:pPr>
    </w:p>
    <w:p w:rsidR="004D3CB6" w:rsidRDefault="004D3CB6">
      <w:pPr>
        <w:snapToGrid w:val="0"/>
        <w:jc w:val="both"/>
      </w:pPr>
    </w:p>
    <w:p w:rsidR="00220639" w:rsidRDefault="00693AE8" w:rsidP="00A333B7">
      <w:pPr>
        <w:numPr>
          <w:ilvl w:val="0"/>
          <w:numId w:val="2"/>
        </w:numPr>
        <w:jc w:val="both"/>
        <w:rPr>
          <w:rFonts w:ascii="Arial" w:hAnsi="Arial" w:cs="Arial"/>
          <w:sz w:val="24"/>
          <w:szCs w:val="24"/>
        </w:rPr>
      </w:pPr>
      <w:r w:rsidRPr="00220639">
        <w:rPr>
          <w:rFonts w:ascii="Arial" w:hAnsi="Arial" w:cs="Arial"/>
          <w:sz w:val="24"/>
          <w:szCs w:val="24"/>
        </w:rPr>
        <w:t xml:space="preserve">Prazo de Entrega e Local: </w:t>
      </w:r>
    </w:p>
    <w:p w:rsidR="00220639" w:rsidRDefault="00220639" w:rsidP="00220639">
      <w:pPr>
        <w:ind w:left="363"/>
        <w:jc w:val="both"/>
        <w:rPr>
          <w:rFonts w:ascii="Arial" w:hAnsi="Arial" w:cs="Arial"/>
          <w:sz w:val="24"/>
          <w:szCs w:val="24"/>
        </w:rPr>
      </w:pPr>
    </w:p>
    <w:p w:rsidR="004D3CB6" w:rsidRDefault="00220639" w:rsidP="00220639">
      <w:pPr>
        <w:ind w:left="36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4.1 </w:t>
      </w:r>
      <w:r w:rsidR="00693AE8" w:rsidRPr="00220639">
        <w:rPr>
          <w:rFonts w:ascii="Arial" w:hAnsi="Arial" w:cs="Arial"/>
          <w:sz w:val="24"/>
          <w:szCs w:val="24"/>
        </w:rPr>
        <w:t>Coordenadoria</w:t>
      </w:r>
      <w:proofErr w:type="gramEnd"/>
      <w:r w:rsidR="00693AE8" w:rsidRPr="00220639">
        <w:rPr>
          <w:rFonts w:ascii="Arial" w:hAnsi="Arial" w:cs="Arial"/>
          <w:sz w:val="24"/>
          <w:szCs w:val="24"/>
        </w:rPr>
        <w:t xml:space="preserve"> Municipal de </w:t>
      </w:r>
      <w:r w:rsidR="00CD278C" w:rsidRPr="00220639">
        <w:rPr>
          <w:rFonts w:ascii="Arial" w:hAnsi="Arial" w:cs="Arial"/>
          <w:sz w:val="24"/>
          <w:szCs w:val="24"/>
        </w:rPr>
        <w:t>Proteção e Defesa Civil de Itajaí/</w:t>
      </w:r>
      <w:r w:rsidR="00693AE8" w:rsidRPr="00220639">
        <w:rPr>
          <w:rFonts w:ascii="Arial" w:hAnsi="Arial" w:cs="Arial"/>
          <w:sz w:val="24"/>
          <w:szCs w:val="24"/>
        </w:rPr>
        <w:t>SC</w:t>
      </w:r>
      <w:r>
        <w:rPr>
          <w:rFonts w:ascii="Arial" w:hAnsi="Arial" w:cs="Arial"/>
          <w:sz w:val="24"/>
          <w:szCs w:val="24"/>
        </w:rPr>
        <w:t xml:space="preserve">, localizado na Avenida </w:t>
      </w:r>
      <w:r w:rsidRPr="00220639">
        <w:rPr>
          <w:rFonts w:ascii="Arial" w:hAnsi="Arial" w:cs="Arial"/>
          <w:sz w:val="24"/>
          <w:szCs w:val="24"/>
        </w:rPr>
        <w:t>Governador Adolfo Konder, 1.811 – Bairro Cidade Nova – Itajaí – SC</w:t>
      </w:r>
      <w:r>
        <w:rPr>
          <w:rFonts w:ascii="Arial" w:hAnsi="Arial" w:cs="Arial"/>
          <w:sz w:val="24"/>
          <w:szCs w:val="24"/>
        </w:rPr>
        <w:t>;</w:t>
      </w:r>
    </w:p>
    <w:p w:rsidR="00220639" w:rsidRPr="00220639" w:rsidRDefault="00220639" w:rsidP="00220639">
      <w:pPr>
        <w:ind w:left="363"/>
        <w:jc w:val="both"/>
        <w:rPr>
          <w:rFonts w:ascii="Arial" w:hAnsi="Arial" w:cs="Arial"/>
          <w:sz w:val="24"/>
          <w:szCs w:val="24"/>
        </w:rPr>
      </w:pPr>
    </w:p>
    <w:p w:rsidR="00792BC3" w:rsidRDefault="00220639" w:rsidP="00220639">
      <w:pPr>
        <w:pStyle w:val="PargrafodaLista"/>
        <w:numPr>
          <w:ilvl w:val="1"/>
          <w:numId w:val="10"/>
        </w:numPr>
        <w:jc w:val="both"/>
        <w:rPr>
          <w:rFonts w:ascii="Arial" w:hAnsi="Arial" w:cs="Arial"/>
          <w:sz w:val="24"/>
          <w:szCs w:val="24"/>
        </w:rPr>
      </w:pPr>
      <w:r>
        <w:rPr>
          <w:rFonts w:ascii="Arial" w:hAnsi="Arial" w:cs="Arial"/>
          <w:sz w:val="24"/>
          <w:szCs w:val="24"/>
        </w:rPr>
        <w:t xml:space="preserve"> </w:t>
      </w:r>
      <w:r w:rsidRPr="00220639">
        <w:rPr>
          <w:rFonts w:ascii="Arial" w:hAnsi="Arial" w:cs="Arial"/>
          <w:sz w:val="24"/>
          <w:szCs w:val="24"/>
        </w:rPr>
        <w:t>A</w:t>
      </w:r>
      <w:r w:rsidR="004D3CB6" w:rsidRPr="00220639">
        <w:rPr>
          <w:rFonts w:ascii="Arial" w:hAnsi="Arial" w:cs="Arial"/>
          <w:sz w:val="24"/>
          <w:szCs w:val="24"/>
        </w:rPr>
        <w:t xml:space="preserve"> empresa vencedora terá </w:t>
      </w:r>
      <w:r w:rsidR="001723B6" w:rsidRPr="00220639">
        <w:rPr>
          <w:rFonts w:ascii="Arial" w:hAnsi="Arial" w:cs="Arial"/>
          <w:sz w:val="24"/>
          <w:szCs w:val="24"/>
        </w:rPr>
        <w:t xml:space="preserve">até </w:t>
      </w:r>
      <w:r>
        <w:rPr>
          <w:rFonts w:ascii="Arial" w:hAnsi="Arial" w:cs="Arial"/>
          <w:sz w:val="24"/>
          <w:szCs w:val="24"/>
        </w:rPr>
        <w:t>24</w:t>
      </w:r>
      <w:r w:rsidR="004D3CB6" w:rsidRPr="00220639">
        <w:rPr>
          <w:rFonts w:ascii="Arial" w:hAnsi="Arial" w:cs="Arial"/>
          <w:sz w:val="24"/>
          <w:szCs w:val="24"/>
        </w:rPr>
        <w:t xml:space="preserve"> </w:t>
      </w:r>
      <w:r w:rsidR="001723B6" w:rsidRPr="00220639">
        <w:rPr>
          <w:rFonts w:ascii="Arial" w:hAnsi="Arial" w:cs="Arial"/>
          <w:sz w:val="24"/>
          <w:szCs w:val="24"/>
        </w:rPr>
        <w:t xml:space="preserve">horas após a solicitação para entrega dos materiais na Coordenadoria </w:t>
      </w:r>
      <w:r w:rsidR="006E10EA" w:rsidRPr="00220639">
        <w:rPr>
          <w:rFonts w:ascii="Arial" w:hAnsi="Arial" w:cs="Arial"/>
          <w:sz w:val="24"/>
          <w:szCs w:val="24"/>
        </w:rPr>
        <w:t xml:space="preserve">Municipal </w:t>
      </w:r>
      <w:r w:rsidR="001723B6" w:rsidRPr="00220639">
        <w:rPr>
          <w:rFonts w:ascii="Arial" w:hAnsi="Arial" w:cs="Arial"/>
          <w:sz w:val="24"/>
          <w:szCs w:val="24"/>
        </w:rPr>
        <w:t xml:space="preserve">de </w:t>
      </w:r>
      <w:r w:rsidR="006E10EA" w:rsidRPr="00220639">
        <w:rPr>
          <w:rFonts w:ascii="Arial" w:hAnsi="Arial" w:cs="Arial"/>
          <w:sz w:val="24"/>
          <w:szCs w:val="24"/>
        </w:rPr>
        <w:t xml:space="preserve">Proteção e </w:t>
      </w:r>
      <w:r w:rsidR="001723B6" w:rsidRPr="00220639">
        <w:rPr>
          <w:rFonts w:ascii="Arial" w:hAnsi="Arial" w:cs="Arial"/>
          <w:sz w:val="24"/>
          <w:szCs w:val="24"/>
        </w:rPr>
        <w:t>Defesa Civil</w:t>
      </w:r>
      <w:r>
        <w:rPr>
          <w:rFonts w:ascii="Arial" w:hAnsi="Arial" w:cs="Arial"/>
          <w:sz w:val="24"/>
          <w:szCs w:val="24"/>
        </w:rPr>
        <w:t>;</w:t>
      </w:r>
    </w:p>
    <w:p w:rsidR="00220639" w:rsidRDefault="00220639" w:rsidP="00220639">
      <w:pPr>
        <w:jc w:val="both"/>
        <w:rPr>
          <w:rFonts w:ascii="Arial" w:hAnsi="Arial" w:cs="Arial"/>
          <w:sz w:val="24"/>
          <w:szCs w:val="24"/>
        </w:rPr>
      </w:pPr>
    </w:p>
    <w:p w:rsidR="00220639" w:rsidRDefault="00220639" w:rsidP="00220639">
      <w:pPr>
        <w:numPr>
          <w:ilvl w:val="0"/>
          <w:numId w:val="2"/>
        </w:numPr>
        <w:jc w:val="both"/>
        <w:rPr>
          <w:rFonts w:ascii="Arial" w:hAnsi="Arial" w:cs="Arial"/>
          <w:sz w:val="24"/>
          <w:szCs w:val="24"/>
        </w:rPr>
      </w:pPr>
      <w:r>
        <w:rPr>
          <w:rFonts w:ascii="Arial" w:hAnsi="Arial" w:cs="Arial"/>
          <w:sz w:val="24"/>
          <w:szCs w:val="24"/>
        </w:rPr>
        <w:t>Embalagem dos Kits:</w:t>
      </w:r>
      <w:r w:rsidRPr="00220639">
        <w:rPr>
          <w:rFonts w:ascii="Arial" w:hAnsi="Arial" w:cs="Arial"/>
          <w:sz w:val="24"/>
          <w:szCs w:val="24"/>
        </w:rPr>
        <w:t xml:space="preserve"> </w:t>
      </w:r>
    </w:p>
    <w:p w:rsidR="00220639" w:rsidRDefault="00220639" w:rsidP="00220639">
      <w:pPr>
        <w:ind w:left="363"/>
        <w:jc w:val="both"/>
        <w:rPr>
          <w:rFonts w:ascii="Arial" w:hAnsi="Arial" w:cs="Arial"/>
          <w:sz w:val="24"/>
          <w:szCs w:val="24"/>
        </w:rPr>
      </w:pPr>
    </w:p>
    <w:p w:rsidR="004F7B45" w:rsidRPr="004940BE" w:rsidRDefault="004940BE" w:rsidP="004940BE">
      <w:pPr>
        <w:ind w:left="363" w:firstLine="345"/>
        <w:jc w:val="both"/>
        <w:rPr>
          <w:rFonts w:ascii="Arial" w:hAnsi="Arial" w:cs="Arial"/>
          <w:sz w:val="24"/>
          <w:szCs w:val="24"/>
        </w:rPr>
      </w:pPr>
      <w:r>
        <w:rPr>
          <w:rFonts w:ascii="Arial" w:hAnsi="Arial" w:cs="Arial"/>
          <w:sz w:val="24"/>
          <w:szCs w:val="24"/>
        </w:rPr>
        <w:t xml:space="preserve">5.1 </w:t>
      </w:r>
      <w:r w:rsidR="00EA5F59">
        <w:rPr>
          <w:rFonts w:ascii="Arial" w:hAnsi="Arial" w:cs="Arial"/>
          <w:sz w:val="24"/>
          <w:szCs w:val="24"/>
        </w:rPr>
        <w:t xml:space="preserve">Todos os Itens considerados como </w:t>
      </w:r>
      <w:r w:rsidRPr="004940BE">
        <w:rPr>
          <w:rFonts w:ascii="Arial" w:hAnsi="Arial" w:cs="Arial"/>
          <w:sz w:val="24"/>
          <w:szCs w:val="24"/>
        </w:rPr>
        <w:t>ki</w:t>
      </w:r>
      <w:r w:rsidR="00EA5F59">
        <w:rPr>
          <w:rFonts w:ascii="Arial" w:hAnsi="Arial" w:cs="Arial"/>
          <w:sz w:val="24"/>
          <w:szCs w:val="24"/>
        </w:rPr>
        <w:t>t,</w:t>
      </w:r>
      <w:r w:rsidRPr="004940BE">
        <w:rPr>
          <w:rFonts w:ascii="Arial" w:hAnsi="Arial" w:cs="Arial"/>
          <w:sz w:val="24"/>
          <w:szCs w:val="24"/>
        </w:rPr>
        <w:t xml:space="preserve"> deverão vir embalado individualmente</w:t>
      </w:r>
      <w:r w:rsidR="00EA5F59">
        <w:rPr>
          <w:rFonts w:ascii="Arial" w:hAnsi="Arial" w:cs="Arial"/>
          <w:sz w:val="24"/>
          <w:szCs w:val="24"/>
        </w:rPr>
        <w:t>,</w:t>
      </w:r>
      <w:r w:rsidRPr="004940BE">
        <w:rPr>
          <w:rFonts w:ascii="Arial" w:hAnsi="Arial" w:cs="Arial"/>
          <w:sz w:val="24"/>
          <w:szCs w:val="24"/>
        </w:rPr>
        <w:t xml:space="preserve"> as embalagens externas e internas deverão ser resistentes e funcionais, para evitar a danificação do conteúdo; as embalagens externas deverão conter a descrição dos itens internos e suas quantidades e as embalagens internas conter rótulo de acordo com a legislação vigente.</w:t>
      </w:r>
    </w:p>
    <w:p w:rsidR="004940BE" w:rsidRDefault="004940BE" w:rsidP="00220639">
      <w:pPr>
        <w:ind w:left="363"/>
        <w:jc w:val="both"/>
        <w:rPr>
          <w:rFonts w:ascii="Arial" w:hAnsi="Arial" w:cs="Arial"/>
          <w:sz w:val="24"/>
          <w:szCs w:val="24"/>
        </w:rPr>
      </w:pPr>
    </w:p>
    <w:p w:rsidR="004F7B45" w:rsidRDefault="004F7B45" w:rsidP="004F7B45">
      <w:pPr>
        <w:numPr>
          <w:ilvl w:val="0"/>
          <w:numId w:val="2"/>
        </w:numPr>
        <w:jc w:val="both"/>
        <w:rPr>
          <w:rFonts w:ascii="Arial" w:hAnsi="Arial" w:cs="Arial"/>
          <w:sz w:val="24"/>
          <w:szCs w:val="24"/>
        </w:rPr>
      </w:pPr>
      <w:r>
        <w:rPr>
          <w:rFonts w:ascii="Arial" w:hAnsi="Arial" w:cs="Arial"/>
          <w:sz w:val="24"/>
          <w:szCs w:val="24"/>
        </w:rPr>
        <w:t>Embalagem da Cesta de Alimentos:</w:t>
      </w:r>
      <w:r w:rsidRPr="00220639">
        <w:rPr>
          <w:rFonts w:ascii="Arial" w:hAnsi="Arial" w:cs="Arial"/>
          <w:sz w:val="24"/>
          <w:szCs w:val="24"/>
        </w:rPr>
        <w:t xml:space="preserve"> </w:t>
      </w:r>
    </w:p>
    <w:p w:rsidR="004F7B45" w:rsidRDefault="004F7B45" w:rsidP="004F7B45">
      <w:pPr>
        <w:ind w:left="363"/>
        <w:jc w:val="both"/>
        <w:rPr>
          <w:rFonts w:ascii="Arial" w:hAnsi="Arial" w:cs="Arial"/>
          <w:sz w:val="24"/>
          <w:szCs w:val="24"/>
        </w:rPr>
      </w:pPr>
    </w:p>
    <w:p w:rsidR="004F7B45" w:rsidRDefault="004F7B45" w:rsidP="004F7B45">
      <w:pPr>
        <w:ind w:left="363"/>
        <w:jc w:val="both"/>
        <w:rPr>
          <w:rFonts w:ascii="Arial" w:hAnsi="Arial" w:cs="Arial"/>
          <w:sz w:val="24"/>
          <w:szCs w:val="24"/>
        </w:rPr>
      </w:pPr>
      <w:r>
        <w:rPr>
          <w:rFonts w:ascii="Arial" w:hAnsi="Arial" w:cs="Arial"/>
          <w:sz w:val="24"/>
          <w:szCs w:val="24"/>
        </w:rPr>
        <w:t xml:space="preserve">      6.1 </w:t>
      </w:r>
      <w:proofErr w:type="gramStart"/>
      <w:r>
        <w:rPr>
          <w:rFonts w:ascii="Arial" w:hAnsi="Arial" w:cs="Arial"/>
          <w:sz w:val="24"/>
          <w:szCs w:val="24"/>
        </w:rPr>
        <w:t>É</w:t>
      </w:r>
      <w:proofErr w:type="gramEnd"/>
      <w:r>
        <w:rPr>
          <w:rFonts w:ascii="Arial" w:hAnsi="Arial" w:cs="Arial"/>
          <w:sz w:val="24"/>
          <w:szCs w:val="24"/>
        </w:rPr>
        <w:t xml:space="preserve"> importante atentar que os Itens que compõem a CESTA BÁSICA, devem ser todos entregues juntos, embalado em um saco plástico forte, montado com todos os produtos selecionados, e com uma etiqueta informando a quantidade e o produto que fazem parte da cesta em questão, conforme itens informados na tabela de produtos.</w:t>
      </w:r>
    </w:p>
    <w:p w:rsidR="00E47183" w:rsidRDefault="00E47183" w:rsidP="004F7B45">
      <w:pPr>
        <w:ind w:left="363"/>
        <w:jc w:val="both"/>
        <w:rPr>
          <w:rFonts w:ascii="Arial" w:hAnsi="Arial" w:cs="Arial"/>
          <w:sz w:val="24"/>
          <w:szCs w:val="24"/>
        </w:rPr>
      </w:pPr>
    </w:p>
    <w:p w:rsidR="00E47183" w:rsidRDefault="00E47183" w:rsidP="00E47183">
      <w:pPr>
        <w:pStyle w:val="PargrafodaLista"/>
        <w:numPr>
          <w:ilvl w:val="0"/>
          <w:numId w:val="2"/>
        </w:numPr>
        <w:jc w:val="both"/>
        <w:rPr>
          <w:rFonts w:ascii="Arial" w:hAnsi="Arial" w:cs="Arial"/>
          <w:sz w:val="24"/>
          <w:szCs w:val="24"/>
        </w:rPr>
      </w:pPr>
      <w:r w:rsidRPr="00E47183">
        <w:rPr>
          <w:rFonts w:ascii="Arial" w:hAnsi="Arial" w:cs="Arial"/>
          <w:sz w:val="24"/>
          <w:szCs w:val="24"/>
        </w:rPr>
        <w:t>CONDIÇÕES DE ENTREGA</w:t>
      </w:r>
      <w:r w:rsidR="002E4E52">
        <w:rPr>
          <w:rFonts w:ascii="Arial" w:hAnsi="Arial" w:cs="Arial"/>
          <w:sz w:val="24"/>
          <w:szCs w:val="24"/>
        </w:rPr>
        <w:t xml:space="preserve"> (VALIDADE)</w:t>
      </w:r>
      <w:r w:rsidRPr="00E47183">
        <w:rPr>
          <w:rFonts w:ascii="Arial" w:hAnsi="Arial" w:cs="Arial"/>
          <w:sz w:val="24"/>
          <w:szCs w:val="24"/>
        </w:rPr>
        <w:t xml:space="preserve">: </w:t>
      </w:r>
    </w:p>
    <w:p w:rsidR="00C82E29" w:rsidRPr="00E47183" w:rsidRDefault="00C82E29" w:rsidP="00C82E29">
      <w:pPr>
        <w:pStyle w:val="PargrafodaLista"/>
        <w:ind w:left="363"/>
        <w:jc w:val="both"/>
        <w:rPr>
          <w:rFonts w:ascii="Arial" w:hAnsi="Arial" w:cs="Arial"/>
          <w:sz w:val="24"/>
          <w:szCs w:val="24"/>
        </w:rPr>
      </w:pPr>
    </w:p>
    <w:p w:rsidR="00E47183" w:rsidRPr="00E47183" w:rsidRDefault="00E47183" w:rsidP="00E47183">
      <w:pPr>
        <w:ind w:left="360" w:firstLine="303"/>
        <w:jc w:val="both"/>
        <w:rPr>
          <w:rFonts w:ascii="Arial" w:hAnsi="Arial" w:cs="Arial"/>
          <w:sz w:val="24"/>
          <w:szCs w:val="24"/>
        </w:rPr>
      </w:pPr>
      <w:r w:rsidRPr="00E47183">
        <w:rPr>
          <w:rFonts w:ascii="Arial" w:hAnsi="Arial" w:cs="Arial"/>
          <w:sz w:val="24"/>
          <w:szCs w:val="24"/>
        </w:rPr>
        <w:t xml:space="preserve">7.1 No momento da entrega, o fim da validade não poderá </w:t>
      </w:r>
      <w:proofErr w:type="gramStart"/>
      <w:r w:rsidRPr="00E47183">
        <w:rPr>
          <w:rFonts w:ascii="Arial" w:hAnsi="Arial" w:cs="Arial"/>
          <w:sz w:val="24"/>
          <w:szCs w:val="24"/>
        </w:rPr>
        <w:t>ocorrer nos</w:t>
      </w:r>
      <w:proofErr w:type="gramEnd"/>
      <w:r w:rsidRPr="00E47183">
        <w:rPr>
          <w:rFonts w:ascii="Arial" w:hAnsi="Arial" w:cs="Arial"/>
          <w:sz w:val="24"/>
          <w:szCs w:val="24"/>
        </w:rPr>
        <w:t xml:space="preserve"> 90 (noventa) </w:t>
      </w:r>
      <w:r>
        <w:rPr>
          <w:rFonts w:ascii="Arial" w:hAnsi="Arial" w:cs="Arial"/>
          <w:sz w:val="24"/>
          <w:szCs w:val="24"/>
        </w:rPr>
        <w:t xml:space="preserve"> </w:t>
      </w:r>
      <w:r w:rsidRPr="00E47183">
        <w:rPr>
          <w:rFonts w:ascii="Arial" w:hAnsi="Arial" w:cs="Arial"/>
          <w:sz w:val="24"/>
          <w:szCs w:val="24"/>
        </w:rPr>
        <w:t>dias seguintes e deverá constar no rótulo o lote, data de fabricação, dentre outras informações conforme legislação vigente.</w:t>
      </w:r>
    </w:p>
    <w:p w:rsidR="004F7B45" w:rsidRDefault="004F7B45" w:rsidP="00220639">
      <w:pPr>
        <w:ind w:left="363"/>
        <w:jc w:val="both"/>
        <w:rPr>
          <w:rFonts w:ascii="Arial" w:hAnsi="Arial" w:cs="Arial"/>
          <w:sz w:val="24"/>
          <w:szCs w:val="24"/>
        </w:rPr>
      </w:pPr>
    </w:p>
    <w:p w:rsidR="00220639" w:rsidRPr="00220639" w:rsidRDefault="00220639" w:rsidP="00220639">
      <w:pPr>
        <w:ind w:left="363"/>
        <w:jc w:val="both"/>
        <w:rPr>
          <w:rFonts w:ascii="Arial" w:hAnsi="Arial" w:cs="Arial"/>
          <w:sz w:val="24"/>
          <w:szCs w:val="24"/>
        </w:rPr>
      </w:pPr>
    </w:p>
    <w:p w:rsidR="00220639" w:rsidRPr="00220639" w:rsidRDefault="00220639" w:rsidP="00220639">
      <w:pPr>
        <w:jc w:val="both"/>
        <w:rPr>
          <w:rFonts w:ascii="Arial" w:hAnsi="Arial" w:cs="Arial"/>
          <w:sz w:val="24"/>
          <w:szCs w:val="24"/>
        </w:rPr>
      </w:pPr>
    </w:p>
    <w:p w:rsidR="00792BC3" w:rsidRDefault="00792BC3" w:rsidP="00792BC3">
      <w:pPr>
        <w:jc w:val="both"/>
        <w:rPr>
          <w:sz w:val="24"/>
          <w:szCs w:val="24"/>
        </w:rPr>
      </w:pPr>
    </w:p>
    <w:p w:rsidR="00792BC3" w:rsidRDefault="00792BC3" w:rsidP="00792BC3">
      <w:pPr>
        <w:jc w:val="both"/>
        <w:rPr>
          <w:sz w:val="24"/>
          <w:szCs w:val="24"/>
        </w:rPr>
      </w:pPr>
    </w:p>
    <w:p w:rsidR="00792BC3" w:rsidRDefault="00792BC3" w:rsidP="00792BC3">
      <w:pPr>
        <w:jc w:val="center"/>
        <w:rPr>
          <w:sz w:val="24"/>
          <w:szCs w:val="24"/>
        </w:rPr>
      </w:pPr>
    </w:p>
    <w:p w:rsidR="00792BC3" w:rsidRDefault="00792BC3" w:rsidP="00792BC3">
      <w:pPr>
        <w:jc w:val="center"/>
        <w:rPr>
          <w:sz w:val="24"/>
          <w:szCs w:val="24"/>
        </w:rPr>
      </w:pPr>
    </w:p>
    <w:p w:rsidR="00792BC3" w:rsidRDefault="00792BC3" w:rsidP="00792BC3">
      <w:pPr>
        <w:jc w:val="center"/>
        <w:rPr>
          <w:sz w:val="24"/>
          <w:szCs w:val="24"/>
        </w:rPr>
      </w:pPr>
    </w:p>
    <w:p w:rsidR="00792BC3" w:rsidRDefault="00792BC3" w:rsidP="00792BC3">
      <w:pPr>
        <w:jc w:val="center"/>
        <w:rPr>
          <w:sz w:val="24"/>
          <w:szCs w:val="24"/>
        </w:rPr>
      </w:pPr>
    </w:p>
    <w:p w:rsidR="00792BC3" w:rsidRDefault="00792BC3" w:rsidP="00792BC3">
      <w:pPr>
        <w:jc w:val="center"/>
        <w:rPr>
          <w:sz w:val="24"/>
          <w:szCs w:val="24"/>
        </w:rPr>
      </w:pPr>
    </w:p>
    <w:p w:rsidR="00792BC3" w:rsidRDefault="00792BC3" w:rsidP="00792BC3">
      <w:pPr>
        <w:jc w:val="center"/>
        <w:rPr>
          <w:sz w:val="24"/>
          <w:szCs w:val="24"/>
        </w:rPr>
      </w:pPr>
      <w:r>
        <w:rPr>
          <w:sz w:val="24"/>
          <w:szCs w:val="24"/>
        </w:rPr>
        <w:t>_______________________________</w:t>
      </w:r>
      <w:r w:rsidR="00C30E09">
        <w:rPr>
          <w:sz w:val="24"/>
          <w:szCs w:val="24"/>
        </w:rPr>
        <w:t>_______</w:t>
      </w:r>
    </w:p>
    <w:p w:rsidR="00792BC3" w:rsidRPr="00792BC3" w:rsidRDefault="00D53FAA" w:rsidP="00792BC3">
      <w:pPr>
        <w:jc w:val="center"/>
        <w:rPr>
          <w:b/>
          <w:sz w:val="24"/>
          <w:szCs w:val="24"/>
        </w:rPr>
      </w:pPr>
      <w:r>
        <w:rPr>
          <w:b/>
          <w:sz w:val="24"/>
          <w:szCs w:val="24"/>
        </w:rPr>
        <w:t>AMADEU MEDEIROS</w:t>
      </w:r>
    </w:p>
    <w:p w:rsidR="00792BC3" w:rsidRDefault="00792BC3" w:rsidP="00792BC3">
      <w:pPr>
        <w:jc w:val="center"/>
        <w:rPr>
          <w:sz w:val="24"/>
          <w:szCs w:val="24"/>
        </w:rPr>
      </w:pPr>
      <w:r>
        <w:rPr>
          <w:sz w:val="24"/>
          <w:szCs w:val="24"/>
        </w:rPr>
        <w:t>Coordenador da COMPDEC</w:t>
      </w:r>
    </w:p>
    <w:sectPr w:rsidR="00792BC3" w:rsidSect="00124450">
      <w:pgSz w:w="12240" w:h="15840"/>
      <w:pgMar w:top="709" w:right="1134"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D71E5D24"/>
    <w:name w:val="WW8Num2"/>
    <w:lvl w:ilvl="0">
      <w:start w:val="3"/>
      <w:numFmt w:val="decimal"/>
      <w:lvlText w:val="%1."/>
      <w:lvlJc w:val="left"/>
      <w:pPr>
        <w:tabs>
          <w:tab w:val="num" w:pos="720"/>
        </w:tabs>
        <w:ind w:left="360" w:firstLine="3"/>
      </w:pPr>
      <w:rPr>
        <w:b/>
      </w:rPr>
    </w:lvl>
    <w:lvl w:ilvl="1">
      <w:start w:val="1"/>
      <w:numFmt w:val="decimal"/>
      <w:lvlText w:val="%1.%2."/>
      <w:lvlJc w:val="left"/>
      <w:pPr>
        <w:tabs>
          <w:tab w:val="num" w:pos="1083"/>
        </w:tabs>
        <w:ind w:left="792" w:hanging="72"/>
      </w:pPr>
    </w:lvl>
    <w:lvl w:ilvl="2">
      <w:start w:val="1"/>
      <w:numFmt w:val="decimal"/>
      <w:lvlText w:val="%1.%2.%3."/>
      <w:lvlJc w:val="left"/>
      <w:pPr>
        <w:tabs>
          <w:tab w:val="num" w:pos="1440"/>
        </w:tabs>
        <w:ind w:left="1224" w:hanging="141"/>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000003"/>
    <w:multiLevelType w:val="multilevel"/>
    <w:tmpl w:val="00000003"/>
    <w:name w:val="WW8Num3"/>
    <w:lvl w:ilvl="0">
      <w:start w:val="1"/>
      <w:numFmt w:val="decimal"/>
      <w:lvlText w:val=" %1 "/>
      <w:lvlJc w:val="left"/>
      <w:pPr>
        <w:tabs>
          <w:tab w:val="num" w:pos="720"/>
        </w:tabs>
        <w:ind w:left="720" w:hanging="360"/>
      </w:pPr>
      <w:rPr>
        <w:rFonts w:ascii="Symbol" w:hAnsi="Symbol"/>
      </w:rPr>
    </w:lvl>
    <w:lvl w:ilvl="1">
      <w:start w:val="1"/>
      <w:numFmt w:val="decimal"/>
      <w:lvlText w:val=" %1.%2 "/>
      <w:lvlJc w:val="left"/>
      <w:pPr>
        <w:tabs>
          <w:tab w:val="num" w:pos="1080"/>
        </w:tabs>
        <w:ind w:left="1080" w:hanging="360"/>
      </w:pPr>
      <w:rPr>
        <w:rFonts w:ascii="Symbol" w:hAnsi="Symbol"/>
      </w:rPr>
    </w:lvl>
    <w:lvl w:ilvl="2">
      <w:start w:val="1"/>
      <w:numFmt w:val="decimal"/>
      <w:lvlText w:val=" %1.%2.%3 "/>
      <w:lvlJc w:val="left"/>
      <w:pPr>
        <w:tabs>
          <w:tab w:val="num" w:pos="1440"/>
        </w:tabs>
        <w:ind w:left="1440" w:hanging="360"/>
      </w:pPr>
      <w:rPr>
        <w:rFonts w:ascii="Symbol" w:hAnsi="Symbol"/>
      </w:rPr>
    </w:lvl>
    <w:lvl w:ilvl="3">
      <w:start w:val="1"/>
      <w:numFmt w:val="decimal"/>
      <w:lvlText w:val=" %1.%2.%3.%4 "/>
      <w:lvlJc w:val="left"/>
      <w:pPr>
        <w:tabs>
          <w:tab w:val="num" w:pos="1800"/>
        </w:tabs>
        <w:ind w:left="1800" w:hanging="360"/>
      </w:pPr>
      <w:rPr>
        <w:rFonts w:ascii="Symbol" w:hAnsi="Symbol"/>
      </w:rPr>
    </w:lvl>
    <w:lvl w:ilvl="4">
      <w:start w:val="1"/>
      <w:numFmt w:val="decimal"/>
      <w:lvlText w:val=" %1.%2.%3.%4.%5 "/>
      <w:lvlJc w:val="left"/>
      <w:pPr>
        <w:tabs>
          <w:tab w:val="num" w:pos="2160"/>
        </w:tabs>
        <w:ind w:left="2160" w:hanging="360"/>
      </w:pPr>
      <w:rPr>
        <w:rFonts w:ascii="Symbol" w:hAnsi="Symbol"/>
      </w:rPr>
    </w:lvl>
    <w:lvl w:ilvl="5">
      <w:start w:val="1"/>
      <w:numFmt w:val="decimal"/>
      <w:lvlText w:val=" %1.%2.%3.%4.%5.%6 "/>
      <w:lvlJc w:val="left"/>
      <w:pPr>
        <w:tabs>
          <w:tab w:val="num" w:pos="2520"/>
        </w:tabs>
        <w:ind w:left="2520" w:hanging="360"/>
      </w:pPr>
      <w:rPr>
        <w:rFonts w:ascii="Symbol" w:hAnsi="Symbol"/>
      </w:rPr>
    </w:lvl>
    <w:lvl w:ilvl="6">
      <w:start w:val="1"/>
      <w:numFmt w:val="decimal"/>
      <w:lvlText w:val=" %1.%2.%3.%4.%5.%6.%7 "/>
      <w:lvlJc w:val="left"/>
      <w:pPr>
        <w:tabs>
          <w:tab w:val="num" w:pos="2880"/>
        </w:tabs>
        <w:ind w:left="2880" w:hanging="360"/>
      </w:pPr>
      <w:rPr>
        <w:rFonts w:ascii="Symbol" w:hAnsi="Symbol"/>
      </w:rPr>
    </w:lvl>
    <w:lvl w:ilvl="7">
      <w:start w:val="1"/>
      <w:numFmt w:val="decimal"/>
      <w:lvlText w:val=" %1.%2.%3.%4.%5.%6.%7.%8 "/>
      <w:lvlJc w:val="left"/>
      <w:pPr>
        <w:tabs>
          <w:tab w:val="num" w:pos="3240"/>
        </w:tabs>
        <w:ind w:left="3240" w:hanging="360"/>
      </w:pPr>
      <w:rPr>
        <w:rFonts w:ascii="Symbol" w:hAnsi="Symbol"/>
      </w:rPr>
    </w:lvl>
    <w:lvl w:ilvl="8">
      <w:start w:val="1"/>
      <w:numFmt w:val="decimal"/>
      <w:lvlText w:val=" %1.%2.%3.%4.%5.%6.%7.%8.%9 "/>
      <w:lvlJc w:val="left"/>
      <w:pPr>
        <w:tabs>
          <w:tab w:val="num" w:pos="3600"/>
        </w:tabs>
        <w:ind w:left="3600" w:hanging="360"/>
      </w:pPr>
      <w:rPr>
        <w:rFonts w:ascii="Symbol" w:hAnsi="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216379EB"/>
    <w:multiLevelType w:val="multilevel"/>
    <w:tmpl w:val="22CC395E"/>
    <w:lvl w:ilvl="0">
      <w:start w:val="7"/>
      <w:numFmt w:val="decimal"/>
      <w:lvlText w:val="%1"/>
      <w:lvlJc w:val="left"/>
      <w:pPr>
        <w:ind w:left="360" w:hanging="360"/>
      </w:pPr>
      <w:rPr>
        <w:rFonts w:ascii="Times New Roman" w:hAnsi="Times New Roman" w:cs="Times New Roman" w:hint="default"/>
        <w:sz w:val="20"/>
      </w:rPr>
    </w:lvl>
    <w:lvl w:ilvl="1">
      <w:start w:val="1"/>
      <w:numFmt w:val="decimal"/>
      <w:lvlText w:val="%1.%2"/>
      <w:lvlJc w:val="left"/>
      <w:pPr>
        <w:ind w:left="1068" w:hanging="360"/>
      </w:pPr>
      <w:rPr>
        <w:rFonts w:ascii="Times New Roman" w:hAnsi="Times New Roman" w:cs="Times New Roman" w:hint="default"/>
        <w:sz w:val="20"/>
      </w:rPr>
    </w:lvl>
    <w:lvl w:ilvl="2">
      <w:start w:val="1"/>
      <w:numFmt w:val="decimal"/>
      <w:lvlText w:val="%1.%2.%3"/>
      <w:lvlJc w:val="left"/>
      <w:pPr>
        <w:ind w:left="2136" w:hanging="720"/>
      </w:pPr>
      <w:rPr>
        <w:rFonts w:ascii="Times New Roman" w:hAnsi="Times New Roman" w:cs="Times New Roman" w:hint="default"/>
        <w:sz w:val="20"/>
      </w:rPr>
    </w:lvl>
    <w:lvl w:ilvl="3">
      <w:start w:val="1"/>
      <w:numFmt w:val="decimal"/>
      <w:lvlText w:val="%1.%2.%3.%4"/>
      <w:lvlJc w:val="left"/>
      <w:pPr>
        <w:ind w:left="3204" w:hanging="1080"/>
      </w:pPr>
      <w:rPr>
        <w:rFonts w:ascii="Times New Roman" w:hAnsi="Times New Roman" w:cs="Times New Roman" w:hint="default"/>
        <w:sz w:val="20"/>
      </w:rPr>
    </w:lvl>
    <w:lvl w:ilvl="4">
      <w:start w:val="1"/>
      <w:numFmt w:val="decimal"/>
      <w:lvlText w:val="%1.%2.%3.%4.%5"/>
      <w:lvlJc w:val="left"/>
      <w:pPr>
        <w:ind w:left="3912" w:hanging="1080"/>
      </w:pPr>
      <w:rPr>
        <w:rFonts w:ascii="Times New Roman" w:hAnsi="Times New Roman" w:cs="Times New Roman" w:hint="default"/>
        <w:sz w:val="20"/>
      </w:rPr>
    </w:lvl>
    <w:lvl w:ilvl="5">
      <w:start w:val="1"/>
      <w:numFmt w:val="decimal"/>
      <w:lvlText w:val="%1.%2.%3.%4.%5.%6"/>
      <w:lvlJc w:val="left"/>
      <w:pPr>
        <w:ind w:left="4980" w:hanging="1440"/>
      </w:pPr>
      <w:rPr>
        <w:rFonts w:ascii="Times New Roman" w:hAnsi="Times New Roman" w:cs="Times New Roman" w:hint="default"/>
        <w:sz w:val="20"/>
      </w:rPr>
    </w:lvl>
    <w:lvl w:ilvl="6">
      <w:start w:val="1"/>
      <w:numFmt w:val="decimal"/>
      <w:lvlText w:val="%1.%2.%3.%4.%5.%6.%7"/>
      <w:lvlJc w:val="left"/>
      <w:pPr>
        <w:ind w:left="5688" w:hanging="1440"/>
      </w:pPr>
      <w:rPr>
        <w:rFonts w:ascii="Times New Roman" w:hAnsi="Times New Roman" w:cs="Times New Roman" w:hint="default"/>
        <w:sz w:val="20"/>
      </w:rPr>
    </w:lvl>
    <w:lvl w:ilvl="7">
      <w:start w:val="1"/>
      <w:numFmt w:val="decimal"/>
      <w:lvlText w:val="%1.%2.%3.%4.%5.%6.%7.%8"/>
      <w:lvlJc w:val="left"/>
      <w:pPr>
        <w:ind w:left="6756" w:hanging="1800"/>
      </w:pPr>
      <w:rPr>
        <w:rFonts w:ascii="Times New Roman" w:hAnsi="Times New Roman" w:cs="Times New Roman" w:hint="default"/>
        <w:sz w:val="20"/>
      </w:rPr>
    </w:lvl>
    <w:lvl w:ilvl="8">
      <w:start w:val="1"/>
      <w:numFmt w:val="decimal"/>
      <w:lvlText w:val="%1.%2.%3.%4.%5.%6.%7.%8.%9"/>
      <w:lvlJc w:val="left"/>
      <w:pPr>
        <w:ind w:left="7464" w:hanging="1800"/>
      </w:pPr>
      <w:rPr>
        <w:rFonts w:ascii="Times New Roman" w:hAnsi="Times New Roman" w:cs="Times New Roman" w:hint="default"/>
        <w:sz w:val="20"/>
      </w:rPr>
    </w:lvl>
  </w:abstractNum>
  <w:abstractNum w:abstractNumId="10">
    <w:nsid w:val="76864448"/>
    <w:multiLevelType w:val="multilevel"/>
    <w:tmpl w:val="9E2C8D6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2"/>
  </w:compat>
  <w:rsids>
    <w:rsidRoot w:val="004D3CB6"/>
    <w:rsid w:val="00001F2D"/>
    <w:rsid w:val="000144C4"/>
    <w:rsid w:val="00016309"/>
    <w:rsid w:val="00023DC9"/>
    <w:rsid w:val="00064F6C"/>
    <w:rsid w:val="00075BB2"/>
    <w:rsid w:val="00080B5F"/>
    <w:rsid w:val="000A2E31"/>
    <w:rsid w:val="000A52A6"/>
    <w:rsid w:val="000A7F39"/>
    <w:rsid w:val="000D332C"/>
    <w:rsid w:val="000E2739"/>
    <w:rsid w:val="000E510E"/>
    <w:rsid w:val="000F1F6D"/>
    <w:rsid w:val="0011387C"/>
    <w:rsid w:val="00121493"/>
    <w:rsid w:val="00124450"/>
    <w:rsid w:val="0012611F"/>
    <w:rsid w:val="001723B6"/>
    <w:rsid w:val="00176D67"/>
    <w:rsid w:val="001D595A"/>
    <w:rsid w:val="002160BE"/>
    <w:rsid w:val="00220639"/>
    <w:rsid w:val="002208D8"/>
    <w:rsid w:val="0022115F"/>
    <w:rsid w:val="002230DB"/>
    <w:rsid w:val="002306DA"/>
    <w:rsid w:val="0023180C"/>
    <w:rsid w:val="00231D9D"/>
    <w:rsid w:val="00271AE2"/>
    <w:rsid w:val="00272E13"/>
    <w:rsid w:val="002748D0"/>
    <w:rsid w:val="00274A3F"/>
    <w:rsid w:val="002845CC"/>
    <w:rsid w:val="00294421"/>
    <w:rsid w:val="002B7902"/>
    <w:rsid w:val="002E4E52"/>
    <w:rsid w:val="002F0569"/>
    <w:rsid w:val="002F23F7"/>
    <w:rsid w:val="0030084F"/>
    <w:rsid w:val="0031446A"/>
    <w:rsid w:val="00320D46"/>
    <w:rsid w:val="003235AB"/>
    <w:rsid w:val="00326633"/>
    <w:rsid w:val="003346B1"/>
    <w:rsid w:val="00344B9E"/>
    <w:rsid w:val="00372819"/>
    <w:rsid w:val="00396AAC"/>
    <w:rsid w:val="003C2206"/>
    <w:rsid w:val="003C7AF6"/>
    <w:rsid w:val="003E7DFC"/>
    <w:rsid w:val="0040483A"/>
    <w:rsid w:val="00420DE4"/>
    <w:rsid w:val="004704C9"/>
    <w:rsid w:val="0047274E"/>
    <w:rsid w:val="00475952"/>
    <w:rsid w:val="004940BE"/>
    <w:rsid w:val="004A0299"/>
    <w:rsid w:val="004C42DF"/>
    <w:rsid w:val="004D3CB6"/>
    <w:rsid w:val="004E4EBA"/>
    <w:rsid w:val="004F680E"/>
    <w:rsid w:val="004F7B45"/>
    <w:rsid w:val="0050599A"/>
    <w:rsid w:val="00512EC3"/>
    <w:rsid w:val="0051561E"/>
    <w:rsid w:val="00515708"/>
    <w:rsid w:val="00522BCA"/>
    <w:rsid w:val="005469C4"/>
    <w:rsid w:val="00553ED5"/>
    <w:rsid w:val="005637DE"/>
    <w:rsid w:val="00567503"/>
    <w:rsid w:val="005815D6"/>
    <w:rsid w:val="00587F63"/>
    <w:rsid w:val="00593CFD"/>
    <w:rsid w:val="005A4816"/>
    <w:rsid w:val="005C4F14"/>
    <w:rsid w:val="005D04E1"/>
    <w:rsid w:val="005F035B"/>
    <w:rsid w:val="005F7517"/>
    <w:rsid w:val="00602987"/>
    <w:rsid w:val="006331BE"/>
    <w:rsid w:val="00657697"/>
    <w:rsid w:val="00660C09"/>
    <w:rsid w:val="006876C5"/>
    <w:rsid w:val="00687D31"/>
    <w:rsid w:val="00693AE8"/>
    <w:rsid w:val="006A7628"/>
    <w:rsid w:val="006B6866"/>
    <w:rsid w:val="006E0BC6"/>
    <w:rsid w:val="006E10EA"/>
    <w:rsid w:val="006E5636"/>
    <w:rsid w:val="006F0E27"/>
    <w:rsid w:val="006F6DED"/>
    <w:rsid w:val="007049DA"/>
    <w:rsid w:val="00717C04"/>
    <w:rsid w:val="0072406A"/>
    <w:rsid w:val="00733314"/>
    <w:rsid w:val="00735AEB"/>
    <w:rsid w:val="00780E57"/>
    <w:rsid w:val="00785195"/>
    <w:rsid w:val="00785C40"/>
    <w:rsid w:val="00792BC3"/>
    <w:rsid w:val="00795B38"/>
    <w:rsid w:val="007979A3"/>
    <w:rsid w:val="007E11FD"/>
    <w:rsid w:val="00833E39"/>
    <w:rsid w:val="008562A4"/>
    <w:rsid w:val="00860B53"/>
    <w:rsid w:val="0087459F"/>
    <w:rsid w:val="008758F3"/>
    <w:rsid w:val="00892389"/>
    <w:rsid w:val="008A6A76"/>
    <w:rsid w:val="008B3F48"/>
    <w:rsid w:val="008B4306"/>
    <w:rsid w:val="008B4348"/>
    <w:rsid w:val="008E3673"/>
    <w:rsid w:val="008E79EF"/>
    <w:rsid w:val="00903FFD"/>
    <w:rsid w:val="00905A57"/>
    <w:rsid w:val="00910FAB"/>
    <w:rsid w:val="00912DFF"/>
    <w:rsid w:val="00927461"/>
    <w:rsid w:val="00941132"/>
    <w:rsid w:val="00941628"/>
    <w:rsid w:val="00953CA8"/>
    <w:rsid w:val="00956C40"/>
    <w:rsid w:val="00965B9C"/>
    <w:rsid w:val="00976367"/>
    <w:rsid w:val="0098332F"/>
    <w:rsid w:val="00991C40"/>
    <w:rsid w:val="009920A5"/>
    <w:rsid w:val="009B5783"/>
    <w:rsid w:val="009C6A8C"/>
    <w:rsid w:val="009D17A2"/>
    <w:rsid w:val="00A122B8"/>
    <w:rsid w:val="00A13D57"/>
    <w:rsid w:val="00A15932"/>
    <w:rsid w:val="00A21DD1"/>
    <w:rsid w:val="00A25D5A"/>
    <w:rsid w:val="00A333B7"/>
    <w:rsid w:val="00A34676"/>
    <w:rsid w:val="00A37C1B"/>
    <w:rsid w:val="00A4440A"/>
    <w:rsid w:val="00A513F2"/>
    <w:rsid w:val="00A53A76"/>
    <w:rsid w:val="00A740DC"/>
    <w:rsid w:val="00A8266C"/>
    <w:rsid w:val="00A82AAC"/>
    <w:rsid w:val="00A87A76"/>
    <w:rsid w:val="00AB519B"/>
    <w:rsid w:val="00AC1B38"/>
    <w:rsid w:val="00AC6D24"/>
    <w:rsid w:val="00AD3A9D"/>
    <w:rsid w:val="00B04C65"/>
    <w:rsid w:val="00B07BF2"/>
    <w:rsid w:val="00B12E8F"/>
    <w:rsid w:val="00B21FB9"/>
    <w:rsid w:val="00B33EB6"/>
    <w:rsid w:val="00B45587"/>
    <w:rsid w:val="00B50001"/>
    <w:rsid w:val="00B52C98"/>
    <w:rsid w:val="00B71CB6"/>
    <w:rsid w:val="00B744BE"/>
    <w:rsid w:val="00B836C6"/>
    <w:rsid w:val="00B9187C"/>
    <w:rsid w:val="00BA72B4"/>
    <w:rsid w:val="00BE3FC1"/>
    <w:rsid w:val="00BE5E05"/>
    <w:rsid w:val="00C2718E"/>
    <w:rsid w:val="00C30E09"/>
    <w:rsid w:val="00C32E38"/>
    <w:rsid w:val="00C40BDB"/>
    <w:rsid w:val="00C462B2"/>
    <w:rsid w:val="00C57BED"/>
    <w:rsid w:val="00C63243"/>
    <w:rsid w:val="00C70253"/>
    <w:rsid w:val="00C75EF9"/>
    <w:rsid w:val="00C82E29"/>
    <w:rsid w:val="00C867CF"/>
    <w:rsid w:val="00CA3404"/>
    <w:rsid w:val="00CA6603"/>
    <w:rsid w:val="00CB50A7"/>
    <w:rsid w:val="00CD278C"/>
    <w:rsid w:val="00CE5160"/>
    <w:rsid w:val="00CF510B"/>
    <w:rsid w:val="00CF566E"/>
    <w:rsid w:val="00D0551E"/>
    <w:rsid w:val="00D12BC4"/>
    <w:rsid w:val="00D23A86"/>
    <w:rsid w:val="00D34616"/>
    <w:rsid w:val="00D50827"/>
    <w:rsid w:val="00D53FAA"/>
    <w:rsid w:val="00D6135A"/>
    <w:rsid w:val="00D62E3F"/>
    <w:rsid w:val="00D8532E"/>
    <w:rsid w:val="00D87444"/>
    <w:rsid w:val="00DA550F"/>
    <w:rsid w:val="00DB1B00"/>
    <w:rsid w:val="00DD20B6"/>
    <w:rsid w:val="00E04248"/>
    <w:rsid w:val="00E075F3"/>
    <w:rsid w:val="00E25B7C"/>
    <w:rsid w:val="00E41266"/>
    <w:rsid w:val="00E44D0A"/>
    <w:rsid w:val="00E47183"/>
    <w:rsid w:val="00E5549F"/>
    <w:rsid w:val="00E768B1"/>
    <w:rsid w:val="00E77B91"/>
    <w:rsid w:val="00E854F6"/>
    <w:rsid w:val="00E868D7"/>
    <w:rsid w:val="00E946D9"/>
    <w:rsid w:val="00EA1524"/>
    <w:rsid w:val="00EA5F59"/>
    <w:rsid w:val="00EA7C36"/>
    <w:rsid w:val="00EB53B6"/>
    <w:rsid w:val="00EC3904"/>
    <w:rsid w:val="00EC4BE2"/>
    <w:rsid w:val="00F03D78"/>
    <w:rsid w:val="00F171C8"/>
    <w:rsid w:val="00F27515"/>
    <w:rsid w:val="00F36519"/>
    <w:rsid w:val="00F422D3"/>
    <w:rsid w:val="00F444D8"/>
    <w:rsid w:val="00F64C5E"/>
    <w:rsid w:val="00F76C0E"/>
    <w:rsid w:val="00F7784E"/>
    <w:rsid w:val="00F817D3"/>
    <w:rsid w:val="00FB3392"/>
    <w:rsid w:val="00FB7ADA"/>
    <w:rsid w:val="00FC06D4"/>
    <w:rsid w:val="00FC3252"/>
    <w:rsid w:val="00FC4D55"/>
    <w:rsid w:val="00FD33E2"/>
    <w:rsid w:val="00FD7AC4"/>
    <w:rsid w:val="00FE13E5"/>
    <w:rsid w:val="00FE6A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450"/>
    <w:pPr>
      <w:suppressAutoHyphens/>
    </w:pPr>
    <w:rPr>
      <w:lang w:eastAsia="ar-SA"/>
    </w:rPr>
  </w:style>
  <w:style w:type="paragraph" w:styleId="Ttulo1">
    <w:name w:val="heading 1"/>
    <w:basedOn w:val="Normal"/>
    <w:next w:val="Normal"/>
    <w:qFormat/>
    <w:rsid w:val="00124450"/>
    <w:pPr>
      <w:keepNext/>
      <w:tabs>
        <w:tab w:val="num" w:pos="0"/>
      </w:tabs>
      <w:outlineLvl w:val="0"/>
    </w:pPr>
    <w:rPr>
      <w:b/>
      <w:sz w:val="28"/>
    </w:rPr>
  </w:style>
  <w:style w:type="paragraph" w:styleId="Ttulo2">
    <w:name w:val="heading 2"/>
    <w:basedOn w:val="Normal"/>
    <w:next w:val="Normal"/>
    <w:qFormat/>
    <w:rsid w:val="00124450"/>
    <w:pPr>
      <w:keepNext/>
      <w:tabs>
        <w:tab w:val="num" w:pos="0"/>
      </w:tabs>
      <w:outlineLvl w:val="1"/>
    </w:pPr>
    <w:rPr>
      <w:b/>
      <w:sz w:val="24"/>
    </w:rPr>
  </w:style>
  <w:style w:type="paragraph" w:styleId="Ttulo3">
    <w:name w:val="heading 3"/>
    <w:basedOn w:val="Normal"/>
    <w:next w:val="Normal"/>
    <w:qFormat/>
    <w:rsid w:val="00124450"/>
    <w:pPr>
      <w:keepNext/>
      <w:tabs>
        <w:tab w:val="num" w:pos="0"/>
      </w:tabs>
      <w:jc w:val="both"/>
      <w:outlineLvl w:val="2"/>
    </w:pPr>
    <w:rPr>
      <w:sz w:val="28"/>
    </w:rPr>
  </w:style>
  <w:style w:type="paragraph" w:styleId="Ttulo4">
    <w:name w:val="heading 4"/>
    <w:basedOn w:val="Normal"/>
    <w:next w:val="Normal"/>
    <w:qFormat/>
    <w:rsid w:val="00124450"/>
    <w:pPr>
      <w:keepNext/>
      <w:tabs>
        <w:tab w:val="num" w:pos="0"/>
      </w:tabs>
      <w:jc w:val="right"/>
      <w:outlineLvl w:val="3"/>
    </w:pPr>
    <w:rPr>
      <w:b/>
      <w:sz w:val="28"/>
    </w:rPr>
  </w:style>
  <w:style w:type="paragraph" w:styleId="Ttulo5">
    <w:name w:val="heading 5"/>
    <w:basedOn w:val="Normal"/>
    <w:next w:val="Normal"/>
    <w:qFormat/>
    <w:rsid w:val="00124450"/>
    <w:pPr>
      <w:keepNext/>
      <w:tabs>
        <w:tab w:val="num" w:pos="0"/>
      </w:tabs>
      <w:jc w:val="center"/>
      <w:outlineLvl w:val="4"/>
    </w:pPr>
    <w:rPr>
      <w:b/>
      <w:sz w:val="28"/>
    </w:rPr>
  </w:style>
  <w:style w:type="paragraph" w:styleId="Ttulo6">
    <w:name w:val="heading 6"/>
    <w:basedOn w:val="Normal"/>
    <w:next w:val="Normal"/>
    <w:qFormat/>
    <w:rsid w:val="00124450"/>
    <w:pPr>
      <w:keepNext/>
      <w:tabs>
        <w:tab w:val="num" w:pos="0"/>
      </w:tabs>
      <w:jc w:val="center"/>
      <w:outlineLvl w:val="5"/>
    </w:pPr>
    <w:rPr>
      <w:b/>
      <w:sz w:val="26"/>
    </w:rPr>
  </w:style>
  <w:style w:type="paragraph" w:styleId="Ttulo7">
    <w:name w:val="heading 7"/>
    <w:basedOn w:val="Normal"/>
    <w:next w:val="Normal"/>
    <w:qFormat/>
    <w:rsid w:val="00124450"/>
    <w:pPr>
      <w:keepNext/>
      <w:tabs>
        <w:tab w:val="num" w:pos="0"/>
      </w:tabs>
      <w:jc w:val="both"/>
      <w:outlineLvl w:val="6"/>
    </w:pPr>
    <w:rPr>
      <w:sz w:val="26"/>
    </w:rPr>
  </w:style>
  <w:style w:type="paragraph" w:styleId="Ttulo8">
    <w:name w:val="heading 8"/>
    <w:basedOn w:val="Normal"/>
    <w:next w:val="Normal"/>
    <w:qFormat/>
    <w:rsid w:val="00124450"/>
    <w:pPr>
      <w:keepNext/>
      <w:tabs>
        <w:tab w:val="num" w:pos="0"/>
      </w:tabs>
      <w:jc w:val="center"/>
      <w:outlineLvl w:val="7"/>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124450"/>
    <w:rPr>
      <w:rFonts w:ascii="Symbol" w:hAnsi="Symbol"/>
    </w:rPr>
  </w:style>
  <w:style w:type="character" w:customStyle="1" w:styleId="WW8Num4z0">
    <w:name w:val="WW8Num4z0"/>
    <w:rsid w:val="00124450"/>
    <w:rPr>
      <w:rFonts w:ascii="Wingdings" w:hAnsi="Wingdings"/>
    </w:rPr>
  </w:style>
  <w:style w:type="character" w:customStyle="1" w:styleId="WW8Num4z1">
    <w:name w:val="WW8Num4z1"/>
    <w:rsid w:val="00124450"/>
    <w:rPr>
      <w:rFonts w:ascii="OpenSymbol" w:hAnsi="OpenSymbol" w:cs="OpenSymbol"/>
    </w:rPr>
  </w:style>
  <w:style w:type="character" w:customStyle="1" w:styleId="WW8Num4z3">
    <w:name w:val="WW8Num4z3"/>
    <w:rsid w:val="00124450"/>
    <w:rPr>
      <w:rFonts w:ascii="Symbol" w:hAnsi="Symbol"/>
      <w:sz w:val="20"/>
      <w:szCs w:val="20"/>
    </w:rPr>
  </w:style>
  <w:style w:type="character" w:customStyle="1" w:styleId="WW8Num5z0">
    <w:name w:val="WW8Num5z0"/>
    <w:rsid w:val="00124450"/>
    <w:rPr>
      <w:rFonts w:ascii="Symbol" w:hAnsi="Symbol" w:cs="OpenSymbol"/>
    </w:rPr>
  </w:style>
  <w:style w:type="character" w:customStyle="1" w:styleId="WW8Num5z1">
    <w:name w:val="WW8Num5z1"/>
    <w:rsid w:val="00124450"/>
    <w:rPr>
      <w:rFonts w:ascii="OpenSymbol" w:hAnsi="OpenSymbol" w:cs="OpenSymbol"/>
    </w:rPr>
  </w:style>
  <w:style w:type="character" w:customStyle="1" w:styleId="WW8Num5z3">
    <w:name w:val="WW8Num5z3"/>
    <w:rsid w:val="00124450"/>
    <w:rPr>
      <w:rFonts w:ascii="Symbol" w:hAnsi="Symbol"/>
    </w:rPr>
  </w:style>
  <w:style w:type="character" w:customStyle="1" w:styleId="WW8Num6z0">
    <w:name w:val="WW8Num6z0"/>
    <w:rsid w:val="00124450"/>
    <w:rPr>
      <w:sz w:val="20"/>
      <w:szCs w:val="20"/>
    </w:rPr>
  </w:style>
  <w:style w:type="character" w:customStyle="1" w:styleId="WW8Num6z1">
    <w:name w:val="WW8Num6z1"/>
    <w:rsid w:val="00124450"/>
    <w:rPr>
      <w:rFonts w:ascii="OpenSymbol" w:hAnsi="OpenSymbol" w:cs="OpenSymbol"/>
    </w:rPr>
  </w:style>
  <w:style w:type="character" w:customStyle="1" w:styleId="WW8Num6z3">
    <w:name w:val="WW8Num6z3"/>
    <w:rsid w:val="00124450"/>
    <w:rPr>
      <w:rFonts w:ascii="Symbol" w:hAnsi="Symbol"/>
    </w:rPr>
  </w:style>
  <w:style w:type="character" w:customStyle="1" w:styleId="WW8Num7z0">
    <w:name w:val="WW8Num7z0"/>
    <w:rsid w:val="00124450"/>
    <w:rPr>
      <w:rFonts w:ascii="Symbol" w:hAnsi="Symbol"/>
    </w:rPr>
  </w:style>
  <w:style w:type="character" w:customStyle="1" w:styleId="WW8Num7z1">
    <w:name w:val="WW8Num7z1"/>
    <w:rsid w:val="00124450"/>
    <w:rPr>
      <w:rFonts w:ascii="OpenSymbol" w:hAnsi="OpenSymbol" w:cs="OpenSymbol"/>
    </w:rPr>
  </w:style>
  <w:style w:type="character" w:customStyle="1" w:styleId="WW8Num8z0">
    <w:name w:val="WW8Num8z0"/>
    <w:rsid w:val="00124450"/>
    <w:rPr>
      <w:rFonts w:ascii="Wingdings" w:hAnsi="Wingdings"/>
    </w:rPr>
  </w:style>
  <w:style w:type="character" w:customStyle="1" w:styleId="WW8Num8z1">
    <w:name w:val="WW8Num8z1"/>
    <w:rsid w:val="00124450"/>
    <w:rPr>
      <w:rFonts w:ascii="OpenSymbol" w:hAnsi="OpenSymbol" w:cs="OpenSymbol"/>
    </w:rPr>
  </w:style>
  <w:style w:type="character" w:customStyle="1" w:styleId="WW8Num9z0">
    <w:name w:val="WW8Num9z0"/>
    <w:rsid w:val="00124450"/>
    <w:rPr>
      <w:rFonts w:ascii="Symbol" w:hAnsi="Symbol"/>
    </w:rPr>
  </w:style>
  <w:style w:type="character" w:customStyle="1" w:styleId="WW8Num9z1">
    <w:name w:val="WW8Num9z1"/>
    <w:rsid w:val="00124450"/>
    <w:rPr>
      <w:rFonts w:ascii="OpenSymbol" w:hAnsi="OpenSymbol" w:cs="OpenSymbol"/>
    </w:rPr>
  </w:style>
  <w:style w:type="character" w:customStyle="1" w:styleId="Absatz-Standardschriftart">
    <w:name w:val="Absatz-Standardschriftart"/>
    <w:rsid w:val="00124450"/>
  </w:style>
  <w:style w:type="character" w:customStyle="1" w:styleId="WW8Num7z3">
    <w:name w:val="WW8Num7z3"/>
    <w:rsid w:val="00124450"/>
    <w:rPr>
      <w:rFonts w:ascii="Symbol" w:hAnsi="Symbol"/>
    </w:rPr>
  </w:style>
  <w:style w:type="character" w:customStyle="1" w:styleId="WW8Num8z3">
    <w:name w:val="WW8Num8z3"/>
    <w:rsid w:val="00124450"/>
    <w:rPr>
      <w:rFonts w:ascii="Symbol" w:hAnsi="Symbol"/>
    </w:rPr>
  </w:style>
  <w:style w:type="character" w:customStyle="1" w:styleId="WW-Absatz-Standardschriftart">
    <w:name w:val="WW-Absatz-Standardschriftart"/>
    <w:rsid w:val="00124450"/>
  </w:style>
  <w:style w:type="character" w:customStyle="1" w:styleId="WW8Num10z0">
    <w:name w:val="WW8Num10z0"/>
    <w:rsid w:val="00124450"/>
    <w:rPr>
      <w:rFonts w:ascii="Wingdings" w:hAnsi="Wingdings"/>
    </w:rPr>
  </w:style>
  <w:style w:type="character" w:customStyle="1" w:styleId="WW8Num10z1">
    <w:name w:val="WW8Num10z1"/>
    <w:rsid w:val="00124450"/>
    <w:rPr>
      <w:rFonts w:ascii="OpenSymbol" w:hAnsi="OpenSymbol" w:cs="OpenSymbol"/>
    </w:rPr>
  </w:style>
  <w:style w:type="character" w:customStyle="1" w:styleId="WW-Absatz-Standardschriftart1">
    <w:name w:val="WW-Absatz-Standardschriftart1"/>
    <w:rsid w:val="00124450"/>
  </w:style>
  <w:style w:type="character" w:customStyle="1" w:styleId="WW8Num3z1">
    <w:name w:val="WW8Num3z1"/>
    <w:rsid w:val="00124450"/>
    <w:rPr>
      <w:rFonts w:ascii="OpenSymbol" w:hAnsi="OpenSymbol" w:cs="OpenSymbol"/>
    </w:rPr>
  </w:style>
  <w:style w:type="character" w:customStyle="1" w:styleId="WW-Absatz-Standardschriftart11">
    <w:name w:val="WW-Absatz-Standardschriftart11"/>
    <w:rsid w:val="00124450"/>
  </w:style>
  <w:style w:type="character" w:customStyle="1" w:styleId="WW-Absatz-Standardschriftart111">
    <w:name w:val="WW-Absatz-Standardschriftart111"/>
    <w:rsid w:val="00124450"/>
  </w:style>
  <w:style w:type="character" w:customStyle="1" w:styleId="WW8Num10z2">
    <w:name w:val="WW8Num10z2"/>
    <w:rsid w:val="00124450"/>
    <w:rPr>
      <w:rFonts w:ascii="Wingdings" w:hAnsi="Wingdings"/>
    </w:rPr>
  </w:style>
  <w:style w:type="character" w:customStyle="1" w:styleId="WW8Num11z0">
    <w:name w:val="WW8Num11z0"/>
    <w:rsid w:val="00124450"/>
    <w:rPr>
      <w:rFonts w:ascii="Symbol" w:hAnsi="Symbol"/>
    </w:rPr>
  </w:style>
  <w:style w:type="character" w:customStyle="1" w:styleId="WW8Num11z1">
    <w:name w:val="WW8Num11z1"/>
    <w:rsid w:val="00124450"/>
    <w:rPr>
      <w:rFonts w:ascii="OpenSymbol" w:hAnsi="OpenSymbol" w:cs="OpenSymbol"/>
    </w:rPr>
  </w:style>
  <w:style w:type="character" w:customStyle="1" w:styleId="WW8Num11z2">
    <w:name w:val="WW8Num11z2"/>
    <w:rsid w:val="00124450"/>
    <w:rPr>
      <w:rFonts w:ascii="Wingdings" w:hAnsi="Wingdings"/>
    </w:rPr>
  </w:style>
  <w:style w:type="character" w:customStyle="1" w:styleId="WW8Num11z3">
    <w:name w:val="WW8Num11z3"/>
    <w:rsid w:val="00124450"/>
    <w:rPr>
      <w:rFonts w:ascii="Symbol" w:hAnsi="Symbol"/>
    </w:rPr>
  </w:style>
  <w:style w:type="character" w:customStyle="1" w:styleId="WW8Num12z0">
    <w:name w:val="WW8Num12z0"/>
    <w:rsid w:val="00124450"/>
    <w:rPr>
      <w:rFonts w:ascii="Symbol" w:hAnsi="Symbol"/>
    </w:rPr>
  </w:style>
  <w:style w:type="character" w:customStyle="1" w:styleId="WW8Num12z1">
    <w:name w:val="WW8Num12z1"/>
    <w:rsid w:val="00124450"/>
    <w:rPr>
      <w:rFonts w:ascii="Courier New" w:hAnsi="Courier New" w:cs="Courier New"/>
    </w:rPr>
  </w:style>
  <w:style w:type="character" w:customStyle="1" w:styleId="WW8Num12z2">
    <w:name w:val="WW8Num12z2"/>
    <w:rsid w:val="00124450"/>
    <w:rPr>
      <w:rFonts w:ascii="Wingdings" w:hAnsi="Wingdings"/>
    </w:rPr>
  </w:style>
  <w:style w:type="character" w:customStyle="1" w:styleId="Fontepargpadro2">
    <w:name w:val="Fonte parág. padrão2"/>
    <w:rsid w:val="00124450"/>
  </w:style>
  <w:style w:type="character" w:customStyle="1" w:styleId="WW-Absatz-Standardschriftart1111">
    <w:name w:val="WW-Absatz-Standardschriftart1111"/>
    <w:rsid w:val="00124450"/>
  </w:style>
  <w:style w:type="character" w:customStyle="1" w:styleId="WW-Absatz-Standardschriftart11111">
    <w:name w:val="WW-Absatz-Standardschriftart11111"/>
    <w:rsid w:val="00124450"/>
  </w:style>
  <w:style w:type="character" w:customStyle="1" w:styleId="WW-Absatz-Standardschriftart111111">
    <w:name w:val="WW-Absatz-Standardschriftart111111"/>
    <w:rsid w:val="00124450"/>
  </w:style>
  <w:style w:type="character" w:customStyle="1" w:styleId="WW-Absatz-Standardschriftart1111111">
    <w:name w:val="WW-Absatz-Standardschriftart1111111"/>
    <w:rsid w:val="00124450"/>
  </w:style>
  <w:style w:type="character" w:customStyle="1" w:styleId="WW-Absatz-Standardschriftart11111111">
    <w:name w:val="WW-Absatz-Standardschriftart11111111"/>
    <w:rsid w:val="00124450"/>
  </w:style>
  <w:style w:type="character" w:customStyle="1" w:styleId="WW-Absatz-Standardschriftart111111111">
    <w:name w:val="WW-Absatz-Standardschriftart111111111"/>
    <w:rsid w:val="00124450"/>
  </w:style>
  <w:style w:type="character" w:customStyle="1" w:styleId="WW-Absatz-Standardschriftart1111111111">
    <w:name w:val="WW-Absatz-Standardschriftart1111111111"/>
    <w:rsid w:val="00124450"/>
  </w:style>
  <w:style w:type="character" w:customStyle="1" w:styleId="WW-Absatz-Standardschriftart11111111111">
    <w:name w:val="WW-Absatz-Standardschriftart11111111111"/>
    <w:rsid w:val="00124450"/>
  </w:style>
  <w:style w:type="character" w:customStyle="1" w:styleId="WW8Num2z0">
    <w:name w:val="WW8Num2z0"/>
    <w:rsid w:val="00124450"/>
    <w:rPr>
      <w:rFonts w:ascii="Wingdings" w:hAnsi="Wingdings"/>
    </w:rPr>
  </w:style>
  <w:style w:type="character" w:customStyle="1" w:styleId="WW8Num14z0">
    <w:name w:val="WW8Num14z0"/>
    <w:rsid w:val="00124450"/>
    <w:rPr>
      <w:rFonts w:ascii="Symbol" w:hAnsi="Symbol"/>
    </w:rPr>
  </w:style>
  <w:style w:type="character" w:customStyle="1" w:styleId="WW8Num15z0">
    <w:name w:val="WW8Num15z0"/>
    <w:rsid w:val="00124450"/>
    <w:rPr>
      <w:rFonts w:ascii="Times New Roman" w:hAnsi="Times New Roman"/>
    </w:rPr>
  </w:style>
  <w:style w:type="character" w:customStyle="1" w:styleId="WW8Num16z0">
    <w:name w:val="WW8Num16z0"/>
    <w:rsid w:val="00124450"/>
    <w:rPr>
      <w:rFonts w:ascii="Wingdings" w:hAnsi="Wingdings"/>
    </w:rPr>
  </w:style>
  <w:style w:type="character" w:customStyle="1" w:styleId="Fontepargpadro1">
    <w:name w:val="Fonte parág. padrão1"/>
    <w:rsid w:val="00124450"/>
  </w:style>
  <w:style w:type="character" w:styleId="Hyperlink">
    <w:name w:val="Hyperlink"/>
    <w:rsid w:val="00124450"/>
    <w:rPr>
      <w:color w:val="0000FF"/>
      <w:u w:val="single"/>
    </w:rPr>
  </w:style>
  <w:style w:type="character" w:customStyle="1" w:styleId="Marcas">
    <w:name w:val="Marcas"/>
    <w:rsid w:val="00124450"/>
    <w:rPr>
      <w:rFonts w:ascii="OpenSymbol" w:eastAsia="OpenSymbol" w:hAnsi="OpenSymbol" w:cs="OpenSymbol"/>
    </w:rPr>
  </w:style>
  <w:style w:type="character" w:customStyle="1" w:styleId="Smbolosdenumerao">
    <w:name w:val="Símbolos de numeração"/>
    <w:rsid w:val="00124450"/>
    <w:rPr>
      <w:sz w:val="20"/>
      <w:szCs w:val="20"/>
    </w:rPr>
  </w:style>
  <w:style w:type="character" w:styleId="Forte">
    <w:name w:val="Strong"/>
    <w:qFormat/>
    <w:rsid w:val="00124450"/>
    <w:rPr>
      <w:b/>
      <w:bCs/>
    </w:rPr>
  </w:style>
  <w:style w:type="paragraph" w:customStyle="1" w:styleId="Ttulo10">
    <w:name w:val="Título1"/>
    <w:basedOn w:val="Normal"/>
    <w:next w:val="Corpodetexto"/>
    <w:rsid w:val="00124450"/>
    <w:pPr>
      <w:keepNext/>
      <w:spacing w:before="240" w:after="120"/>
    </w:pPr>
    <w:rPr>
      <w:rFonts w:ascii="Arial" w:eastAsia="MS Mincho" w:hAnsi="Arial" w:cs="Tahoma"/>
      <w:sz w:val="28"/>
      <w:szCs w:val="28"/>
    </w:rPr>
  </w:style>
  <w:style w:type="paragraph" w:styleId="Corpodetexto">
    <w:name w:val="Body Text"/>
    <w:basedOn w:val="Normal"/>
    <w:rsid w:val="00124450"/>
    <w:pPr>
      <w:jc w:val="center"/>
    </w:pPr>
    <w:rPr>
      <w:rFonts w:ascii="Bookman Old Style" w:hAnsi="Bookman Old Style"/>
    </w:rPr>
  </w:style>
  <w:style w:type="paragraph" w:styleId="Lista">
    <w:name w:val="List"/>
    <w:basedOn w:val="Corpodetexto"/>
    <w:rsid w:val="00124450"/>
    <w:rPr>
      <w:rFonts w:cs="Tahoma"/>
    </w:rPr>
  </w:style>
  <w:style w:type="paragraph" w:customStyle="1" w:styleId="Legenda2">
    <w:name w:val="Legenda2"/>
    <w:basedOn w:val="Normal"/>
    <w:rsid w:val="00124450"/>
    <w:pPr>
      <w:suppressLineNumbers/>
      <w:spacing w:before="120" w:after="120"/>
    </w:pPr>
    <w:rPr>
      <w:rFonts w:cs="Tahoma"/>
      <w:i/>
      <w:iCs/>
      <w:sz w:val="24"/>
      <w:szCs w:val="24"/>
    </w:rPr>
  </w:style>
  <w:style w:type="paragraph" w:customStyle="1" w:styleId="ndice">
    <w:name w:val="Índice"/>
    <w:basedOn w:val="Normal"/>
    <w:rsid w:val="00124450"/>
    <w:pPr>
      <w:suppressLineNumbers/>
    </w:pPr>
    <w:rPr>
      <w:rFonts w:cs="Tahoma"/>
    </w:rPr>
  </w:style>
  <w:style w:type="paragraph" w:styleId="Ttulo">
    <w:name w:val="Title"/>
    <w:basedOn w:val="Ttulo10"/>
    <w:next w:val="Subttulo"/>
    <w:qFormat/>
    <w:rsid w:val="00124450"/>
  </w:style>
  <w:style w:type="paragraph" w:styleId="Subttulo">
    <w:name w:val="Subtitle"/>
    <w:basedOn w:val="Ttulo10"/>
    <w:next w:val="Corpodetexto"/>
    <w:qFormat/>
    <w:rsid w:val="00124450"/>
    <w:pPr>
      <w:jc w:val="center"/>
    </w:pPr>
    <w:rPr>
      <w:i/>
      <w:iCs/>
    </w:rPr>
  </w:style>
  <w:style w:type="paragraph" w:customStyle="1" w:styleId="Captulo">
    <w:name w:val="Capítulo"/>
    <w:basedOn w:val="Normal"/>
    <w:next w:val="Corpodetexto"/>
    <w:rsid w:val="00124450"/>
    <w:pPr>
      <w:keepNext/>
      <w:spacing w:before="240" w:after="120"/>
    </w:pPr>
    <w:rPr>
      <w:rFonts w:ascii="Arial" w:eastAsia="Lucida Sans Unicode" w:hAnsi="Arial" w:cs="Tahoma"/>
      <w:sz w:val="28"/>
      <w:szCs w:val="28"/>
    </w:rPr>
  </w:style>
  <w:style w:type="paragraph" w:customStyle="1" w:styleId="Legenda1">
    <w:name w:val="Legenda1"/>
    <w:basedOn w:val="Normal"/>
    <w:next w:val="Normal"/>
    <w:rsid w:val="00124450"/>
    <w:pPr>
      <w:pBdr>
        <w:top w:val="single" w:sz="4" w:space="1" w:color="000000"/>
        <w:left w:val="single" w:sz="4" w:space="4" w:color="000000"/>
        <w:bottom w:val="single" w:sz="4" w:space="1" w:color="000000"/>
        <w:right w:val="single" w:sz="4" w:space="4" w:color="000000"/>
      </w:pBdr>
    </w:pPr>
    <w:rPr>
      <w:sz w:val="28"/>
    </w:rPr>
  </w:style>
  <w:style w:type="paragraph" w:styleId="Recuodecorpodetexto">
    <w:name w:val="Body Text Indent"/>
    <w:basedOn w:val="Normal"/>
    <w:rsid w:val="00124450"/>
    <w:pPr>
      <w:ind w:firstLine="360"/>
      <w:jc w:val="both"/>
    </w:pPr>
    <w:rPr>
      <w:i/>
      <w:sz w:val="28"/>
    </w:rPr>
  </w:style>
  <w:style w:type="paragraph" w:customStyle="1" w:styleId="Corpodetexto21">
    <w:name w:val="Corpo de texto 21"/>
    <w:basedOn w:val="Normal"/>
    <w:rsid w:val="00124450"/>
    <w:rPr>
      <w:sz w:val="28"/>
    </w:rPr>
  </w:style>
  <w:style w:type="paragraph" w:customStyle="1" w:styleId="Corpodetexto31">
    <w:name w:val="Corpo de texto 31"/>
    <w:basedOn w:val="Normal"/>
    <w:rsid w:val="00124450"/>
    <w:pPr>
      <w:jc w:val="both"/>
    </w:pPr>
    <w:rPr>
      <w:sz w:val="28"/>
    </w:rPr>
  </w:style>
  <w:style w:type="paragraph" w:customStyle="1" w:styleId="Estruturadodocumento1">
    <w:name w:val="Estrutura do documento1"/>
    <w:basedOn w:val="Normal"/>
    <w:rsid w:val="00124450"/>
    <w:pPr>
      <w:shd w:val="clear" w:color="auto" w:fill="000080"/>
    </w:pPr>
    <w:rPr>
      <w:rFonts w:ascii="Tahoma" w:hAnsi="Tahoma"/>
    </w:rPr>
  </w:style>
  <w:style w:type="paragraph" w:customStyle="1" w:styleId="Contedodatabela">
    <w:name w:val="Conteúdo da tabela"/>
    <w:basedOn w:val="Normal"/>
    <w:rsid w:val="00124450"/>
    <w:pPr>
      <w:suppressLineNumbers/>
    </w:pPr>
  </w:style>
  <w:style w:type="paragraph" w:customStyle="1" w:styleId="Ttulodatabela">
    <w:name w:val="Título da tabela"/>
    <w:basedOn w:val="Contedodatabela"/>
    <w:rsid w:val="00124450"/>
    <w:pPr>
      <w:jc w:val="center"/>
    </w:pPr>
    <w:rPr>
      <w:b/>
      <w:bCs/>
    </w:rPr>
  </w:style>
  <w:style w:type="paragraph" w:customStyle="1" w:styleId="Contedodetabela">
    <w:name w:val="Conteúdo de tabela"/>
    <w:basedOn w:val="Normal"/>
    <w:rsid w:val="00124450"/>
    <w:pPr>
      <w:suppressLineNumbers/>
    </w:pPr>
  </w:style>
  <w:style w:type="paragraph" w:customStyle="1" w:styleId="Ttulodetabela">
    <w:name w:val="Título de tabela"/>
    <w:basedOn w:val="Contedodetabela"/>
    <w:rsid w:val="00124450"/>
    <w:pPr>
      <w:jc w:val="center"/>
    </w:pPr>
    <w:rPr>
      <w:b/>
      <w:bCs/>
    </w:rPr>
  </w:style>
  <w:style w:type="paragraph" w:customStyle="1" w:styleId="Default">
    <w:name w:val="Default"/>
    <w:basedOn w:val="Normal"/>
    <w:rsid w:val="00124450"/>
    <w:pPr>
      <w:autoSpaceDE w:val="0"/>
    </w:pPr>
    <w:rPr>
      <w:rFonts w:ascii="Arial" w:eastAsia="Arial" w:hAnsi="Arial"/>
      <w:color w:val="000000"/>
      <w:sz w:val="24"/>
      <w:szCs w:val="24"/>
    </w:rPr>
  </w:style>
  <w:style w:type="paragraph" w:customStyle="1" w:styleId="Corpodetexto22">
    <w:name w:val="Corpo de texto 22"/>
    <w:basedOn w:val="Default"/>
    <w:next w:val="Default"/>
    <w:rsid w:val="00124450"/>
    <w:rPr>
      <w:rFonts w:ascii="Times New Roman" w:eastAsia="Lucida Sans Unicode" w:hAnsi="Times New Roman" w:cs="Tahoma"/>
      <w:color w:val="auto"/>
    </w:rPr>
  </w:style>
  <w:style w:type="paragraph" w:styleId="Textodebalo">
    <w:name w:val="Balloon Text"/>
    <w:basedOn w:val="Normal"/>
    <w:link w:val="TextodebaloChar"/>
    <w:uiPriority w:val="99"/>
    <w:semiHidden/>
    <w:unhideWhenUsed/>
    <w:rsid w:val="00B50001"/>
    <w:rPr>
      <w:rFonts w:ascii="Tahoma" w:hAnsi="Tahoma"/>
      <w:sz w:val="16"/>
      <w:szCs w:val="16"/>
    </w:rPr>
  </w:style>
  <w:style w:type="character" w:customStyle="1" w:styleId="TextodebaloChar">
    <w:name w:val="Texto de balão Char"/>
    <w:link w:val="Textodebalo"/>
    <w:uiPriority w:val="99"/>
    <w:semiHidden/>
    <w:rsid w:val="00B50001"/>
    <w:rPr>
      <w:rFonts w:ascii="Tahoma" w:hAnsi="Tahoma" w:cs="Tahoma"/>
      <w:sz w:val="16"/>
      <w:szCs w:val="16"/>
      <w:lang w:eastAsia="ar-SA"/>
    </w:rPr>
  </w:style>
  <w:style w:type="paragraph" w:styleId="PargrafodaLista">
    <w:name w:val="List Paragraph"/>
    <w:basedOn w:val="Normal"/>
    <w:uiPriority w:val="34"/>
    <w:qFormat/>
    <w:rsid w:val="002206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04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B98E7-6489-44C1-9E5A-F9A5848C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1952</Words>
  <Characters>10546</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Leonardo Beckert</cp:lastModifiedBy>
  <cp:revision>94</cp:revision>
  <cp:lastPrinted>2020-10-27T18:46:00Z</cp:lastPrinted>
  <dcterms:created xsi:type="dcterms:W3CDTF">2024-04-17T19:11:00Z</dcterms:created>
  <dcterms:modified xsi:type="dcterms:W3CDTF">2024-05-14T14:39:00Z</dcterms:modified>
</cp:coreProperties>
</file>